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486B" w:rsidRPr="00834C76" w:rsidRDefault="0081486B" w:rsidP="0081486B">
      <w:pPr>
        <w:pStyle w:val="af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834C76">
        <w:rPr>
          <w:rFonts w:ascii="Times New Roman" w:hAnsi="Times New Roman" w:cs="Times New Roman"/>
          <w:sz w:val="28"/>
          <w:szCs w:val="28"/>
          <w:lang w:eastAsia="ru-RU"/>
        </w:rPr>
        <w:t xml:space="preserve">Муниципальная  бюджетная организация  дополнительного образования </w:t>
      </w:r>
    </w:p>
    <w:p w:rsidR="0081486B" w:rsidRPr="00834C76" w:rsidRDefault="0081486B" w:rsidP="0081486B">
      <w:pPr>
        <w:pStyle w:val="af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834C76">
        <w:rPr>
          <w:rFonts w:ascii="Times New Roman" w:hAnsi="Times New Roman" w:cs="Times New Roman"/>
          <w:sz w:val="28"/>
          <w:szCs w:val="28"/>
          <w:lang w:eastAsia="ru-RU"/>
        </w:rPr>
        <w:t xml:space="preserve">«Центр детского творчества г. Азнакаево»                                            </w:t>
      </w:r>
      <w:proofErr w:type="spellStart"/>
      <w:r w:rsidRPr="00834C76">
        <w:rPr>
          <w:rFonts w:ascii="Times New Roman" w:hAnsi="Times New Roman" w:cs="Times New Roman"/>
          <w:sz w:val="28"/>
          <w:szCs w:val="28"/>
          <w:lang w:eastAsia="ru-RU"/>
        </w:rPr>
        <w:t>Азнакаевского</w:t>
      </w:r>
      <w:proofErr w:type="spellEnd"/>
      <w:r w:rsidRPr="00834C76">
        <w:rPr>
          <w:rFonts w:ascii="Times New Roman" w:hAnsi="Times New Roman" w:cs="Times New Roman"/>
          <w:sz w:val="28"/>
          <w:szCs w:val="28"/>
          <w:lang w:eastAsia="ru-RU"/>
        </w:rPr>
        <w:t xml:space="preserve"> района Республики Татарстан</w:t>
      </w:r>
    </w:p>
    <w:p w:rsidR="00973AA1" w:rsidRPr="00B83FD3" w:rsidRDefault="00973AA1" w:rsidP="00973A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53E56" w:rsidRDefault="00253E56" w:rsidP="00973A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53E56" w:rsidRPr="00B83FD3" w:rsidRDefault="00253E56" w:rsidP="00973A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73AA1" w:rsidRPr="00B83FD3" w:rsidRDefault="00973AA1" w:rsidP="00973A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73AA1" w:rsidRDefault="00973AA1" w:rsidP="00B65652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3556CE">
        <w:rPr>
          <w:rFonts w:ascii="Times New Roman" w:hAnsi="Times New Roman" w:cs="Times New Roman"/>
          <w:sz w:val="32"/>
          <w:szCs w:val="32"/>
        </w:rPr>
        <w:t xml:space="preserve">Открытое занятие </w:t>
      </w:r>
      <w:r w:rsidR="00DF6A9D">
        <w:rPr>
          <w:rFonts w:ascii="Times New Roman" w:hAnsi="Times New Roman" w:cs="Times New Roman"/>
          <w:sz w:val="32"/>
          <w:szCs w:val="32"/>
        </w:rPr>
        <w:t>для родителей</w:t>
      </w:r>
      <w:r w:rsidR="00A36FD6">
        <w:rPr>
          <w:rFonts w:ascii="Times New Roman" w:hAnsi="Times New Roman" w:cs="Times New Roman"/>
          <w:sz w:val="32"/>
          <w:szCs w:val="32"/>
        </w:rPr>
        <w:t xml:space="preserve"> по </w:t>
      </w:r>
      <w:proofErr w:type="spellStart"/>
      <w:r w:rsidR="00A36FD6">
        <w:rPr>
          <w:rFonts w:ascii="Times New Roman" w:hAnsi="Times New Roman" w:cs="Times New Roman"/>
          <w:sz w:val="32"/>
          <w:szCs w:val="32"/>
        </w:rPr>
        <w:t>стретчингу</w:t>
      </w:r>
      <w:proofErr w:type="spellEnd"/>
      <w:r w:rsidR="00DF6A9D">
        <w:rPr>
          <w:rFonts w:ascii="Times New Roman" w:hAnsi="Times New Roman" w:cs="Times New Roman"/>
          <w:sz w:val="32"/>
          <w:szCs w:val="32"/>
        </w:rPr>
        <w:t>,</w:t>
      </w:r>
      <w:r w:rsidR="003556CE" w:rsidRPr="003556CE">
        <w:rPr>
          <w:rFonts w:ascii="Times New Roman" w:hAnsi="Times New Roman" w:cs="Times New Roman"/>
          <w:sz w:val="32"/>
          <w:szCs w:val="32"/>
        </w:rPr>
        <w:t xml:space="preserve">                                                                                                                                                                  </w:t>
      </w:r>
      <w:r w:rsidR="003556CE">
        <w:rPr>
          <w:rFonts w:ascii="Times New Roman" w:hAnsi="Times New Roman" w:cs="Times New Roman"/>
          <w:sz w:val="32"/>
          <w:szCs w:val="32"/>
        </w:rPr>
        <w:t xml:space="preserve">                     </w:t>
      </w:r>
      <w:r w:rsidR="00DF6A9D">
        <w:rPr>
          <w:rFonts w:ascii="Times New Roman" w:hAnsi="Times New Roman" w:cs="Times New Roman"/>
          <w:sz w:val="32"/>
          <w:szCs w:val="32"/>
        </w:rPr>
        <w:t xml:space="preserve">                        </w:t>
      </w:r>
      <w:r w:rsidR="00DA5E5B">
        <w:rPr>
          <w:rFonts w:ascii="Times New Roman" w:hAnsi="Times New Roman" w:cs="Times New Roman"/>
          <w:sz w:val="32"/>
          <w:szCs w:val="32"/>
        </w:rPr>
        <w:t xml:space="preserve"> </w:t>
      </w:r>
      <w:r w:rsidR="00A36FD6">
        <w:rPr>
          <w:rFonts w:ascii="Times New Roman" w:hAnsi="Times New Roman" w:cs="Times New Roman"/>
          <w:sz w:val="32"/>
          <w:szCs w:val="32"/>
        </w:rPr>
        <w:t xml:space="preserve"> </w:t>
      </w:r>
      <w:r w:rsidR="00B65652">
        <w:rPr>
          <w:rFonts w:ascii="Times New Roman" w:hAnsi="Times New Roman" w:cs="Times New Roman"/>
          <w:sz w:val="32"/>
          <w:szCs w:val="32"/>
        </w:rPr>
        <w:t>детей</w:t>
      </w:r>
      <w:r w:rsidR="00A36FD6">
        <w:rPr>
          <w:rFonts w:ascii="Times New Roman" w:hAnsi="Times New Roman" w:cs="Times New Roman"/>
          <w:sz w:val="32"/>
          <w:szCs w:val="32"/>
        </w:rPr>
        <w:t xml:space="preserve"> от 3-6 лет</w:t>
      </w:r>
      <w:r w:rsidR="00B65652">
        <w:rPr>
          <w:rFonts w:ascii="Times New Roman" w:hAnsi="Times New Roman" w:cs="Times New Roman"/>
          <w:sz w:val="32"/>
          <w:szCs w:val="32"/>
        </w:rPr>
        <w:t>.</w:t>
      </w:r>
      <w:r w:rsidR="00A36FD6">
        <w:rPr>
          <w:rFonts w:ascii="Times New Roman" w:hAnsi="Times New Roman" w:cs="Times New Roman"/>
          <w:sz w:val="32"/>
          <w:szCs w:val="32"/>
        </w:rPr>
        <w:t>(4,5</w:t>
      </w:r>
      <w:r w:rsidR="00885E97">
        <w:rPr>
          <w:rFonts w:ascii="Times New Roman" w:hAnsi="Times New Roman" w:cs="Times New Roman"/>
          <w:sz w:val="32"/>
          <w:szCs w:val="32"/>
        </w:rPr>
        <w:t>,6</w:t>
      </w:r>
      <w:r w:rsidR="00A36FD6">
        <w:rPr>
          <w:rFonts w:ascii="Times New Roman" w:hAnsi="Times New Roman" w:cs="Times New Roman"/>
          <w:sz w:val="32"/>
          <w:szCs w:val="32"/>
        </w:rPr>
        <w:t xml:space="preserve"> группа)</w:t>
      </w:r>
    </w:p>
    <w:p w:rsidR="00C74FA0" w:rsidRDefault="00376BCE" w:rsidP="00B65652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« Путешествие по мультфильмам»</w:t>
      </w:r>
    </w:p>
    <w:p w:rsidR="00C74FA0" w:rsidRDefault="00C74FA0" w:rsidP="00B65652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C74FA0" w:rsidRDefault="00C74FA0" w:rsidP="00B65652">
      <w:pPr>
        <w:spacing w:after="0" w:line="240" w:lineRule="auto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C74FA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C74FA0" w:rsidRDefault="00C74FA0" w:rsidP="00B65652">
      <w:pPr>
        <w:spacing w:after="0" w:line="240" w:lineRule="auto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376BCE" w:rsidRPr="00B65652" w:rsidRDefault="00C74FA0" w:rsidP="00B65652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940425" cy="4455319"/>
            <wp:effectExtent l="0" t="0" r="0" b="0"/>
            <wp:docPr id="6" name="Рисунок 6" descr="C:\Users\лейсан\Desktop\Лучшие\IMG-20170914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ейсан\Desktop\Лучшие\IMG-20170914-WA0010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AA1" w:rsidRPr="00B83FD3" w:rsidRDefault="00973AA1" w:rsidP="00973A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D6023" w:rsidRDefault="00ED6023" w:rsidP="00973A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36FD6" w:rsidRDefault="00A36FD6" w:rsidP="00973A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1486B" w:rsidRDefault="0081486B" w:rsidP="00973A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36FD6" w:rsidRPr="00B83FD3" w:rsidRDefault="00A36FD6" w:rsidP="00973A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36FD6" w:rsidRPr="00A36FD6" w:rsidRDefault="00973AA1" w:rsidP="00A36FD6">
      <w:pPr>
        <w:pStyle w:val="af"/>
        <w:jc w:val="right"/>
        <w:rPr>
          <w:rFonts w:ascii="Times New Roman" w:hAnsi="Times New Roman" w:cs="Times New Roman"/>
          <w:sz w:val="28"/>
          <w:szCs w:val="28"/>
        </w:rPr>
      </w:pPr>
      <w:r w:rsidRPr="00A36FD6">
        <w:rPr>
          <w:rFonts w:ascii="Times New Roman" w:hAnsi="Times New Roman" w:cs="Times New Roman"/>
          <w:sz w:val="28"/>
          <w:szCs w:val="28"/>
        </w:rPr>
        <w:t>Разработала педагог доп. образования</w:t>
      </w:r>
      <w:r w:rsidR="00A36FD6" w:rsidRPr="00A36FD6">
        <w:rPr>
          <w:rFonts w:ascii="Times New Roman" w:hAnsi="Times New Roman" w:cs="Times New Roman"/>
          <w:sz w:val="28"/>
          <w:szCs w:val="28"/>
        </w:rPr>
        <w:t xml:space="preserve">                    </w:t>
      </w:r>
    </w:p>
    <w:p w:rsidR="00973AA1" w:rsidRPr="00A36FD6" w:rsidRDefault="00A36FD6" w:rsidP="00A36FD6">
      <w:pPr>
        <w:pStyle w:val="af"/>
        <w:jc w:val="right"/>
        <w:rPr>
          <w:rFonts w:ascii="Times New Roman" w:hAnsi="Times New Roman" w:cs="Times New Roman"/>
          <w:sz w:val="28"/>
          <w:szCs w:val="28"/>
        </w:rPr>
      </w:pPr>
      <w:r w:rsidRPr="00A36FD6">
        <w:rPr>
          <w:rFonts w:ascii="Times New Roman" w:hAnsi="Times New Roman" w:cs="Times New Roman"/>
          <w:sz w:val="28"/>
          <w:szCs w:val="28"/>
        </w:rPr>
        <w:t>1 квалификационной категории</w:t>
      </w:r>
    </w:p>
    <w:p w:rsidR="00973AA1" w:rsidRPr="00A36FD6" w:rsidRDefault="00973AA1" w:rsidP="00A36FD6">
      <w:pPr>
        <w:pStyle w:val="af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 w:rsidRPr="00A36FD6">
        <w:rPr>
          <w:rFonts w:ascii="Times New Roman" w:hAnsi="Times New Roman" w:cs="Times New Roman"/>
          <w:sz w:val="28"/>
          <w:szCs w:val="28"/>
        </w:rPr>
        <w:t>Кадырмаева</w:t>
      </w:r>
      <w:proofErr w:type="spellEnd"/>
      <w:r w:rsidRPr="00A36FD6">
        <w:rPr>
          <w:rFonts w:ascii="Times New Roman" w:hAnsi="Times New Roman" w:cs="Times New Roman"/>
          <w:sz w:val="28"/>
          <w:szCs w:val="28"/>
        </w:rPr>
        <w:t xml:space="preserve"> Ф.К.</w:t>
      </w:r>
    </w:p>
    <w:p w:rsidR="00B83FD3" w:rsidRDefault="00973AA1" w:rsidP="00973AA1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B83FD3">
        <w:rPr>
          <w:rFonts w:ascii="Times New Roman" w:hAnsi="Times New Roman" w:cs="Times New Roman"/>
          <w:sz w:val="28"/>
          <w:szCs w:val="28"/>
        </w:rPr>
        <w:t xml:space="preserve">                                     </w:t>
      </w:r>
    </w:p>
    <w:p w:rsidR="00F050D7" w:rsidRDefault="00B83FD3" w:rsidP="00F050D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81486B">
        <w:rPr>
          <w:rFonts w:ascii="Times New Roman" w:hAnsi="Times New Roman" w:cs="Times New Roman"/>
          <w:sz w:val="28"/>
          <w:szCs w:val="28"/>
        </w:rPr>
        <w:t xml:space="preserve">                                       </w:t>
      </w:r>
      <w:bookmarkStart w:id="0" w:name="_GoBack"/>
      <w:bookmarkEnd w:id="0"/>
      <w:r w:rsidR="00A36FD6">
        <w:rPr>
          <w:rFonts w:ascii="Times New Roman" w:hAnsi="Times New Roman" w:cs="Times New Roman"/>
          <w:sz w:val="28"/>
          <w:szCs w:val="28"/>
        </w:rPr>
        <w:t xml:space="preserve"> г. Азнакаево,2021</w:t>
      </w:r>
    </w:p>
    <w:p w:rsidR="00F81B9A" w:rsidRPr="00B83FD3" w:rsidRDefault="00F050D7" w:rsidP="00F050D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</w:t>
      </w:r>
      <w:r w:rsidR="00F81B9A" w:rsidRPr="00B83FD3">
        <w:rPr>
          <w:rFonts w:ascii="Times New Roman" w:hAnsi="Times New Roman" w:cs="Times New Roman"/>
          <w:b/>
          <w:sz w:val="28"/>
          <w:szCs w:val="28"/>
        </w:rPr>
        <w:t>Пояснительная записка</w:t>
      </w:r>
      <w:r w:rsidR="00F81B9A" w:rsidRPr="00B83FD3">
        <w:rPr>
          <w:rFonts w:ascii="Times New Roman" w:hAnsi="Times New Roman" w:cs="Times New Roman"/>
          <w:sz w:val="28"/>
          <w:szCs w:val="28"/>
        </w:rPr>
        <w:t>.</w:t>
      </w:r>
    </w:p>
    <w:p w:rsidR="00973AA1" w:rsidRPr="00B83FD3" w:rsidRDefault="00F81B9A" w:rsidP="001A1C3C">
      <w:pPr>
        <w:spacing w:after="0" w:line="240" w:lineRule="auto"/>
        <w:ind w:right="283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FD3">
        <w:rPr>
          <w:rFonts w:ascii="Times New Roman" w:hAnsi="Times New Roman" w:cs="Times New Roman"/>
          <w:sz w:val="28"/>
          <w:szCs w:val="28"/>
        </w:rPr>
        <w:t>Учитывая психологию детей младшего школьного возраста, занятия выстроено в форме игры, занятия - путешествия. Танцевальные игровые композиции обогащают детей яркими образными движениями, создают условия эмоциональной разрядки, улучшают функции внимания. Играя, дети  лучше  запоминают, быстрее  понимают, что  от  них  требуется.</w:t>
      </w:r>
      <w:r w:rsidR="001A1C3C" w:rsidRPr="001A1C3C">
        <w:rPr>
          <w:rFonts w:ascii="Times New Roman" w:hAnsi="Times New Roman" w:cs="Times New Roman"/>
          <w:sz w:val="28"/>
          <w:szCs w:val="28"/>
        </w:rPr>
        <w:t xml:space="preserve"> </w:t>
      </w:r>
      <w:r w:rsidR="001A1C3C" w:rsidRPr="00D93C6D">
        <w:rPr>
          <w:rFonts w:ascii="Times New Roman" w:hAnsi="Times New Roman" w:cs="Times New Roman"/>
          <w:sz w:val="28"/>
          <w:szCs w:val="28"/>
        </w:rPr>
        <w:t>Поэтому для создания атмосферы таинственности, ожидания «чуда» на занятии, активизации интереса и деятельности детей, я использовала разнообразную музыку из мультфильмов, детских песен,</w:t>
      </w:r>
      <w:r w:rsidR="001A1C3C">
        <w:rPr>
          <w:rFonts w:ascii="Times New Roman" w:hAnsi="Times New Roman" w:cs="Times New Roman"/>
          <w:sz w:val="28"/>
          <w:szCs w:val="28"/>
        </w:rPr>
        <w:t xml:space="preserve"> а также задействовала сказочный персонаж.</w:t>
      </w:r>
      <w:r w:rsidR="001A1C3C" w:rsidRPr="00D93C6D">
        <w:rPr>
          <w:rFonts w:ascii="Times New Roman" w:hAnsi="Times New Roman" w:cs="Times New Roman"/>
          <w:sz w:val="28"/>
          <w:szCs w:val="28"/>
        </w:rPr>
        <w:t xml:space="preserve"> </w:t>
      </w:r>
      <w:r w:rsidRPr="00B83FD3">
        <w:rPr>
          <w:rFonts w:ascii="Times New Roman" w:hAnsi="Times New Roman" w:cs="Times New Roman"/>
          <w:sz w:val="28"/>
          <w:szCs w:val="28"/>
        </w:rPr>
        <w:t xml:space="preserve">Элементарные умения и навыки, приобретённые воспитанниками в игровых условиях, не только сравнительно легко применяются ими при последующем, более углублённом изучении соответствующих движений, но и облегчают дальнейшее овладение сложными техническими приёмами. Неоднократное повторение движений в игровых условиях помогает развивать у воспитанников способность наиболее экономно и целесообразно выполнять многие изучаемые движения в целостном, законченном виде.    Неразрывна связь танца  музыки, огромно влияние музыки на развитие </w:t>
      </w:r>
      <w:r w:rsidR="00973AA1" w:rsidRPr="00B83FD3">
        <w:rPr>
          <w:rFonts w:ascii="Times New Roman" w:hAnsi="Times New Roman" w:cs="Times New Roman"/>
          <w:sz w:val="28"/>
          <w:szCs w:val="28"/>
        </w:rPr>
        <w:t>танцевального образа.</w:t>
      </w:r>
    </w:p>
    <w:p w:rsidR="00F81B9A" w:rsidRPr="00B83FD3" w:rsidRDefault="00F81B9A" w:rsidP="00320049">
      <w:pPr>
        <w:spacing w:after="0" w:line="240" w:lineRule="auto"/>
        <w:ind w:right="283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FD3">
        <w:rPr>
          <w:rFonts w:ascii="Times New Roman" w:hAnsi="Times New Roman" w:cs="Times New Roman"/>
          <w:sz w:val="28"/>
          <w:szCs w:val="28"/>
        </w:rPr>
        <w:t xml:space="preserve"> </w:t>
      </w:r>
      <w:r w:rsidR="00320049">
        <w:rPr>
          <w:rFonts w:ascii="Times New Roman" w:hAnsi="Times New Roman" w:cs="Times New Roman"/>
          <w:sz w:val="28"/>
          <w:szCs w:val="28"/>
        </w:rPr>
        <w:t xml:space="preserve">   </w:t>
      </w:r>
      <w:r w:rsidRPr="00B83FD3">
        <w:rPr>
          <w:rFonts w:ascii="Times New Roman" w:hAnsi="Times New Roman" w:cs="Times New Roman"/>
          <w:sz w:val="28"/>
          <w:szCs w:val="28"/>
        </w:rPr>
        <w:t>Это помогло добиться следующих результатов:</w:t>
      </w:r>
    </w:p>
    <w:p w:rsidR="00F81B9A" w:rsidRPr="00B83FD3" w:rsidRDefault="00F81B9A" w:rsidP="00F81B9A">
      <w:pPr>
        <w:spacing w:after="0" w:line="240" w:lineRule="auto"/>
        <w:ind w:right="283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FD3">
        <w:rPr>
          <w:rFonts w:ascii="Times New Roman" w:eastAsia="MS Gothic" w:hAnsi="Times New Roman" w:cs="Times New Roman"/>
          <w:sz w:val="28"/>
          <w:szCs w:val="28"/>
        </w:rPr>
        <w:t>✓</w:t>
      </w:r>
      <w:r w:rsidRPr="00B83FD3">
        <w:rPr>
          <w:rFonts w:ascii="Times New Roman" w:hAnsi="Times New Roman" w:cs="Times New Roman"/>
          <w:sz w:val="28"/>
          <w:szCs w:val="28"/>
        </w:rPr>
        <w:t>активизировать учебную деятельность,</w:t>
      </w:r>
    </w:p>
    <w:p w:rsidR="00F81B9A" w:rsidRPr="00B83FD3" w:rsidRDefault="00F81B9A" w:rsidP="00F81B9A">
      <w:pPr>
        <w:spacing w:after="0" w:line="240" w:lineRule="auto"/>
        <w:ind w:right="283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FD3">
        <w:rPr>
          <w:rFonts w:ascii="Times New Roman" w:eastAsia="MS Gothic" w:hAnsi="Times New Roman" w:cs="Times New Roman"/>
          <w:sz w:val="28"/>
          <w:szCs w:val="28"/>
        </w:rPr>
        <w:t>✓</w:t>
      </w:r>
      <w:r w:rsidRPr="00B83FD3">
        <w:rPr>
          <w:rFonts w:ascii="Times New Roman" w:hAnsi="Times New Roman" w:cs="Times New Roman"/>
          <w:sz w:val="28"/>
          <w:szCs w:val="28"/>
        </w:rPr>
        <w:t>оживить  ход занятия,</w:t>
      </w:r>
    </w:p>
    <w:p w:rsidR="00F81B9A" w:rsidRPr="00B83FD3" w:rsidRDefault="00F81B9A" w:rsidP="00F81B9A">
      <w:pPr>
        <w:spacing w:after="0" w:line="240" w:lineRule="auto"/>
        <w:ind w:right="283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FD3">
        <w:rPr>
          <w:rFonts w:ascii="Times New Roman" w:eastAsia="MS Gothic" w:hAnsi="Times New Roman" w:cs="Times New Roman"/>
          <w:sz w:val="28"/>
          <w:szCs w:val="28"/>
        </w:rPr>
        <w:t>✓</w:t>
      </w:r>
      <w:r w:rsidRPr="00B83FD3">
        <w:rPr>
          <w:rFonts w:ascii="Times New Roman" w:hAnsi="Times New Roman" w:cs="Times New Roman"/>
          <w:sz w:val="28"/>
          <w:szCs w:val="28"/>
        </w:rPr>
        <w:t>разнообразить деятельность детей,</w:t>
      </w:r>
    </w:p>
    <w:p w:rsidR="00F81B9A" w:rsidRPr="00B83FD3" w:rsidRDefault="00F81B9A" w:rsidP="00914B58">
      <w:pPr>
        <w:spacing w:after="0" w:line="240" w:lineRule="auto"/>
        <w:ind w:right="283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FD3">
        <w:rPr>
          <w:rFonts w:ascii="Times New Roman" w:eastAsia="MS Gothic" w:hAnsi="Times New Roman" w:cs="Times New Roman"/>
          <w:sz w:val="28"/>
          <w:szCs w:val="28"/>
        </w:rPr>
        <w:t>✓</w:t>
      </w:r>
      <w:r w:rsidRPr="00B83FD3">
        <w:rPr>
          <w:rFonts w:ascii="Times New Roman" w:hAnsi="Times New Roman" w:cs="Times New Roman"/>
          <w:sz w:val="28"/>
          <w:szCs w:val="28"/>
        </w:rPr>
        <w:t xml:space="preserve">повысить интерес детей к занятию и </w:t>
      </w:r>
      <w:proofErr w:type="gramStart"/>
      <w:r w:rsidRPr="00B83FD3">
        <w:rPr>
          <w:rFonts w:ascii="Times New Roman" w:hAnsi="Times New Roman" w:cs="Times New Roman"/>
          <w:sz w:val="28"/>
          <w:szCs w:val="28"/>
        </w:rPr>
        <w:t>уверенность в</w:t>
      </w:r>
      <w:proofErr w:type="gramEnd"/>
      <w:r w:rsidRPr="00B83FD3">
        <w:rPr>
          <w:rFonts w:ascii="Times New Roman" w:hAnsi="Times New Roman" w:cs="Times New Roman"/>
          <w:sz w:val="28"/>
          <w:szCs w:val="28"/>
        </w:rPr>
        <w:t xml:space="preserve"> свои силы. Занятие вызывает удивление, изумление, восторг </w:t>
      </w:r>
      <w:proofErr w:type="gramStart"/>
      <w:r w:rsidRPr="00B83FD3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B83FD3">
        <w:rPr>
          <w:rFonts w:ascii="Times New Roman" w:hAnsi="Times New Roman" w:cs="Times New Roman"/>
          <w:sz w:val="28"/>
          <w:szCs w:val="28"/>
        </w:rPr>
        <w:t xml:space="preserve">, положительное эмоциональное состояние. </w:t>
      </w:r>
    </w:p>
    <w:p w:rsidR="00F81B9A" w:rsidRPr="00B83FD3" w:rsidRDefault="00F81B9A" w:rsidP="00F81B9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B83FD3">
        <w:rPr>
          <w:rFonts w:ascii="Times New Roman" w:hAnsi="Times New Roman" w:cs="Times New Roman"/>
          <w:sz w:val="28"/>
          <w:szCs w:val="28"/>
        </w:rPr>
        <w:t xml:space="preserve">      Кроме того, для детей - это увлекательное занятие-игра, для меня, как педагога дополнительного образования, способ определить творческий потенциал детей и оценить усвоение материала кажд</w:t>
      </w:r>
      <w:r w:rsidR="00376BCE">
        <w:rPr>
          <w:rFonts w:ascii="Times New Roman" w:hAnsi="Times New Roman" w:cs="Times New Roman"/>
          <w:sz w:val="28"/>
          <w:szCs w:val="28"/>
        </w:rPr>
        <w:t>ым обучающимся. Считаю, что таки</w:t>
      </w:r>
      <w:r w:rsidR="00914B58">
        <w:rPr>
          <w:rFonts w:ascii="Times New Roman" w:hAnsi="Times New Roman" w:cs="Times New Roman"/>
          <w:sz w:val="28"/>
          <w:szCs w:val="28"/>
        </w:rPr>
        <w:t>е занятия спосо</w:t>
      </w:r>
      <w:r w:rsidRPr="00B83FD3">
        <w:rPr>
          <w:rFonts w:ascii="Times New Roman" w:hAnsi="Times New Roman" w:cs="Times New Roman"/>
          <w:sz w:val="28"/>
          <w:szCs w:val="28"/>
        </w:rPr>
        <w:t>бствуют сплочению детей и педагога.</w:t>
      </w:r>
    </w:p>
    <w:p w:rsidR="00F050D7" w:rsidRPr="00F050D7" w:rsidRDefault="00DF6A9D" w:rsidP="00F050D7">
      <w:pPr>
        <w:spacing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6287C74" wp14:editId="6A3B4368">
            <wp:extent cx="4975860" cy="2377440"/>
            <wp:effectExtent l="0" t="0" r="0" b="0"/>
            <wp:docPr id="3" name="Рисунок 3" descr="C:\Users\лейсан\Desktop\Лучшие\d4f240c84de4a8c7530a1281bcf16962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ейсан\Desktop\Лучшие\d4f240c84de4a8c7530a1281bcf16962.jf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4161" cy="2376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3EE0" w:rsidRDefault="003D3EE0" w:rsidP="00A36FD6">
      <w:pPr>
        <w:pStyle w:val="a8"/>
        <w:spacing w:before="0" w:beforeAutospacing="0" w:after="0"/>
        <w:rPr>
          <w:b/>
          <w:sz w:val="32"/>
          <w:szCs w:val="32"/>
        </w:rPr>
      </w:pPr>
    </w:p>
    <w:p w:rsidR="003556CE" w:rsidRDefault="003556CE" w:rsidP="00A36FD6">
      <w:pPr>
        <w:pStyle w:val="a8"/>
        <w:spacing w:before="0" w:beforeAutospacing="0" w:after="0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 xml:space="preserve"> </w:t>
      </w:r>
      <w:r w:rsidR="00A36FD6">
        <w:rPr>
          <w:b/>
          <w:sz w:val="32"/>
          <w:szCs w:val="32"/>
        </w:rPr>
        <w:t xml:space="preserve">Занятие по </w:t>
      </w:r>
      <w:proofErr w:type="spellStart"/>
      <w:r w:rsidR="00A36FD6">
        <w:rPr>
          <w:b/>
          <w:sz w:val="32"/>
          <w:szCs w:val="32"/>
        </w:rPr>
        <w:t>стретчи</w:t>
      </w:r>
      <w:r w:rsidR="00DF6A9D">
        <w:rPr>
          <w:b/>
          <w:sz w:val="32"/>
          <w:szCs w:val="32"/>
        </w:rPr>
        <w:t>нгу</w:t>
      </w:r>
      <w:proofErr w:type="spellEnd"/>
      <w:r w:rsidR="00DF6A9D">
        <w:rPr>
          <w:b/>
          <w:sz w:val="32"/>
          <w:szCs w:val="32"/>
        </w:rPr>
        <w:t xml:space="preserve"> «П</w:t>
      </w:r>
      <w:r w:rsidR="00376BCE">
        <w:rPr>
          <w:b/>
          <w:sz w:val="32"/>
          <w:szCs w:val="32"/>
        </w:rPr>
        <w:t>утешествие по мультфильмам</w:t>
      </w:r>
      <w:r w:rsidR="00DF6A9D">
        <w:rPr>
          <w:b/>
          <w:sz w:val="32"/>
          <w:szCs w:val="32"/>
        </w:rPr>
        <w:t>»</w:t>
      </w:r>
    </w:p>
    <w:p w:rsidR="00F557DD" w:rsidRPr="00F62AC6" w:rsidRDefault="00F557DD" w:rsidP="00F557DD">
      <w:pPr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</w:t>
      </w:r>
      <w:r w:rsidRPr="00E76605">
        <w:rPr>
          <w:rFonts w:ascii="Times New Roman" w:hAnsi="Times New Roman" w:cs="Times New Roman"/>
          <w:b/>
          <w:sz w:val="28"/>
          <w:szCs w:val="28"/>
        </w:rPr>
        <w:t>Конспект занятия</w:t>
      </w:r>
      <w:r>
        <w:rPr>
          <w:rFonts w:ascii="Times New Roman" w:hAnsi="Times New Roman" w:cs="Times New Roman"/>
          <w:sz w:val="72"/>
          <w:szCs w:val="72"/>
        </w:rPr>
        <w:t xml:space="preserve"> </w:t>
      </w:r>
    </w:p>
    <w:p w:rsidR="00F557DD" w:rsidRPr="00E76605" w:rsidRDefault="00F557DD" w:rsidP="00F557DD">
      <w:pPr>
        <w:rPr>
          <w:rFonts w:ascii="Times New Roman" w:hAnsi="Times New Roman" w:cs="Times New Roman"/>
          <w:sz w:val="28"/>
          <w:szCs w:val="28"/>
        </w:rPr>
      </w:pPr>
      <w:r w:rsidRPr="00E76605">
        <w:rPr>
          <w:rFonts w:ascii="Times New Roman" w:hAnsi="Times New Roman" w:cs="Times New Roman"/>
          <w:b/>
          <w:sz w:val="28"/>
          <w:szCs w:val="28"/>
        </w:rPr>
        <w:t>ФИО педагога</w:t>
      </w:r>
      <w:r w:rsidRPr="00E76605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E76605">
        <w:rPr>
          <w:rFonts w:ascii="Times New Roman" w:hAnsi="Times New Roman" w:cs="Times New Roman"/>
          <w:sz w:val="28"/>
          <w:szCs w:val="28"/>
        </w:rPr>
        <w:t>Кадырмаева</w:t>
      </w:r>
      <w:proofErr w:type="spellEnd"/>
      <w:r w:rsidRPr="00E766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76605">
        <w:rPr>
          <w:rFonts w:ascii="Times New Roman" w:hAnsi="Times New Roman" w:cs="Times New Roman"/>
          <w:sz w:val="28"/>
          <w:szCs w:val="28"/>
        </w:rPr>
        <w:t>Феруза</w:t>
      </w:r>
      <w:proofErr w:type="spellEnd"/>
      <w:r w:rsidRPr="00E766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76605">
        <w:rPr>
          <w:rFonts w:ascii="Times New Roman" w:hAnsi="Times New Roman" w:cs="Times New Roman"/>
          <w:sz w:val="28"/>
          <w:szCs w:val="28"/>
        </w:rPr>
        <w:t>Кадимовна</w:t>
      </w:r>
      <w:proofErr w:type="spellEnd"/>
    </w:p>
    <w:p w:rsidR="00F557DD" w:rsidRPr="00E76605" w:rsidRDefault="00F557DD" w:rsidP="00F557DD">
      <w:pPr>
        <w:rPr>
          <w:rFonts w:ascii="Times New Roman" w:hAnsi="Times New Roman" w:cs="Times New Roman"/>
          <w:sz w:val="28"/>
          <w:szCs w:val="28"/>
        </w:rPr>
      </w:pPr>
      <w:r w:rsidRPr="00E76605">
        <w:rPr>
          <w:rFonts w:ascii="Times New Roman" w:hAnsi="Times New Roman" w:cs="Times New Roman"/>
          <w:b/>
          <w:sz w:val="28"/>
          <w:szCs w:val="28"/>
        </w:rPr>
        <w:t>УДО:</w:t>
      </w:r>
      <w:r w:rsidRPr="00E76605">
        <w:rPr>
          <w:rFonts w:ascii="Times New Roman" w:hAnsi="Times New Roman" w:cs="Times New Roman"/>
          <w:sz w:val="28"/>
          <w:szCs w:val="28"/>
        </w:rPr>
        <w:t xml:space="preserve"> Муниципальная бюджетная организация дополнительного образования «Центр детского творчества города Азнакаево» </w:t>
      </w:r>
      <w:proofErr w:type="spellStart"/>
      <w:r w:rsidRPr="00E76605">
        <w:rPr>
          <w:rFonts w:ascii="Times New Roman" w:hAnsi="Times New Roman" w:cs="Times New Roman"/>
          <w:sz w:val="28"/>
          <w:szCs w:val="28"/>
        </w:rPr>
        <w:t>Азнакаевского</w:t>
      </w:r>
      <w:proofErr w:type="spellEnd"/>
      <w:r w:rsidRPr="00E76605">
        <w:rPr>
          <w:rFonts w:ascii="Times New Roman" w:hAnsi="Times New Roman" w:cs="Times New Roman"/>
          <w:sz w:val="28"/>
          <w:szCs w:val="28"/>
        </w:rPr>
        <w:t xml:space="preserve"> муниципального района Республики Татарстан</w:t>
      </w:r>
    </w:p>
    <w:p w:rsidR="00F557DD" w:rsidRDefault="00F557DD" w:rsidP="00F557DD">
      <w:pPr>
        <w:rPr>
          <w:rFonts w:ascii="Times New Roman" w:hAnsi="Times New Roman" w:cs="Times New Roman"/>
          <w:sz w:val="28"/>
          <w:szCs w:val="28"/>
        </w:rPr>
      </w:pPr>
      <w:r w:rsidRPr="00E76605">
        <w:rPr>
          <w:rFonts w:ascii="Times New Roman" w:hAnsi="Times New Roman" w:cs="Times New Roman"/>
          <w:b/>
          <w:sz w:val="28"/>
          <w:szCs w:val="28"/>
        </w:rPr>
        <w:t>Программа</w:t>
      </w:r>
      <w:r w:rsidRPr="00E76605">
        <w:rPr>
          <w:rFonts w:ascii="Times New Roman" w:hAnsi="Times New Roman" w:cs="Times New Roman"/>
          <w:sz w:val="28"/>
          <w:szCs w:val="28"/>
        </w:rPr>
        <w:t xml:space="preserve">: Дополнительная общеобразовательная  общеразвивающая  программа художественной направленности « </w:t>
      </w:r>
      <w:proofErr w:type="spellStart"/>
      <w:r w:rsidRPr="00E76605">
        <w:rPr>
          <w:rFonts w:ascii="Times New Roman" w:hAnsi="Times New Roman" w:cs="Times New Roman"/>
          <w:sz w:val="28"/>
          <w:szCs w:val="28"/>
        </w:rPr>
        <w:t>Мирас</w:t>
      </w:r>
      <w:proofErr w:type="spellEnd"/>
      <w:r w:rsidRPr="00E76605">
        <w:rPr>
          <w:rFonts w:ascii="Times New Roman" w:hAnsi="Times New Roman" w:cs="Times New Roman"/>
          <w:sz w:val="28"/>
          <w:szCs w:val="28"/>
        </w:rPr>
        <w:t>»</w:t>
      </w:r>
    </w:p>
    <w:p w:rsidR="00F557DD" w:rsidRPr="00E76605" w:rsidRDefault="00F557DD" w:rsidP="00F557D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Тема занятия: </w:t>
      </w:r>
      <w:r>
        <w:rPr>
          <w:rFonts w:ascii="Times New Roman" w:hAnsi="Times New Roman" w:cs="Times New Roman"/>
          <w:sz w:val="28"/>
          <w:szCs w:val="28"/>
        </w:rPr>
        <w:t>«</w:t>
      </w:r>
      <w:proofErr w:type="spellStart"/>
      <w:r>
        <w:rPr>
          <w:rFonts w:ascii="Times New Roman" w:hAnsi="Times New Roman" w:cs="Times New Roman"/>
          <w:sz w:val="28"/>
          <w:szCs w:val="28"/>
        </w:rPr>
        <w:t>Стретчинг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</w:p>
    <w:p w:rsidR="00F557DD" w:rsidRPr="00DF6A9D" w:rsidRDefault="00F557DD" w:rsidP="00F557DD">
      <w:pPr>
        <w:pStyle w:val="af"/>
        <w:rPr>
          <w:rFonts w:ascii="Times New Roman" w:hAnsi="Times New Roman" w:cs="Times New Roman"/>
          <w:sz w:val="28"/>
          <w:szCs w:val="28"/>
        </w:rPr>
      </w:pPr>
      <w:r w:rsidRPr="00C517AB">
        <w:rPr>
          <w:rFonts w:ascii="Times New Roman" w:hAnsi="Times New Roman" w:cs="Times New Roman"/>
          <w:b/>
          <w:sz w:val="28"/>
          <w:szCs w:val="28"/>
        </w:rPr>
        <w:t>Цель занятия:</w:t>
      </w:r>
      <w:r w:rsidRPr="00C517AB">
        <w:rPr>
          <w:rFonts w:ascii="Times New Roman" w:hAnsi="Times New Roman" w:cs="Times New Roman"/>
          <w:sz w:val="28"/>
          <w:szCs w:val="28"/>
        </w:rPr>
        <w:t xml:space="preserve"> определить уровень знаний, умений и навыков обучающихся, степень их подготовленности для освоения более сложного материала.</w:t>
      </w:r>
    </w:p>
    <w:p w:rsidR="00F557DD" w:rsidRPr="00C517AB" w:rsidRDefault="00F557DD" w:rsidP="00F557DD">
      <w:pPr>
        <w:pStyle w:val="af"/>
        <w:rPr>
          <w:rFonts w:ascii="Times New Roman" w:hAnsi="Times New Roman" w:cs="Times New Roman"/>
          <w:b/>
          <w:sz w:val="28"/>
          <w:szCs w:val="28"/>
        </w:rPr>
      </w:pPr>
      <w:r w:rsidRPr="00C517AB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F557DD" w:rsidRPr="00C517AB" w:rsidRDefault="00F557DD" w:rsidP="00F557DD">
      <w:pPr>
        <w:pStyle w:val="af"/>
        <w:rPr>
          <w:rFonts w:ascii="Times New Roman" w:hAnsi="Times New Roman" w:cs="Times New Roman"/>
          <w:b/>
          <w:sz w:val="28"/>
          <w:szCs w:val="28"/>
        </w:rPr>
      </w:pPr>
      <w:r w:rsidRPr="00DF6A9D">
        <w:rPr>
          <w:rFonts w:ascii="Times New Roman" w:hAnsi="Times New Roman" w:cs="Times New Roman"/>
          <w:sz w:val="28"/>
          <w:szCs w:val="28"/>
          <w:u w:val="single"/>
        </w:rPr>
        <w:t xml:space="preserve">Обучающие:                                                                                                                              </w:t>
      </w:r>
      <w:proofErr w:type="gramStart"/>
      <w:r w:rsidRPr="00C517AB">
        <w:rPr>
          <w:rFonts w:ascii="Times New Roman" w:hAnsi="Times New Roman" w:cs="Times New Roman"/>
          <w:sz w:val="28"/>
          <w:szCs w:val="28"/>
        </w:rPr>
        <w:t>-з</w:t>
      </w:r>
      <w:proofErr w:type="gramEnd"/>
      <w:r w:rsidRPr="00C517AB">
        <w:rPr>
          <w:rFonts w:ascii="Times New Roman" w:hAnsi="Times New Roman" w:cs="Times New Roman"/>
          <w:sz w:val="28"/>
          <w:szCs w:val="28"/>
        </w:rPr>
        <w:t>акрепить освоенный материал;</w:t>
      </w:r>
    </w:p>
    <w:p w:rsidR="00F557DD" w:rsidRPr="00C517AB" w:rsidRDefault="00F557DD" w:rsidP="00F557DD">
      <w:pPr>
        <w:pStyle w:val="af"/>
        <w:rPr>
          <w:rFonts w:ascii="Times New Roman" w:hAnsi="Times New Roman" w:cs="Times New Roman"/>
          <w:sz w:val="28"/>
          <w:szCs w:val="28"/>
        </w:rPr>
      </w:pPr>
      <w:r w:rsidRPr="00C517AB">
        <w:rPr>
          <w:rFonts w:ascii="Times New Roman" w:hAnsi="Times New Roman" w:cs="Times New Roman"/>
          <w:sz w:val="28"/>
          <w:szCs w:val="28"/>
        </w:rPr>
        <w:t>-закрепить и проверить знания по предмету «Ритмика»;</w:t>
      </w:r>
    </w:p>
    <w:p w:rsidR="00F557DD" w:rsidRPr="00C517AB" w:rsidRDefault="00F557DD" w:rsidP="00F557DD">
      <w:pPr>
        <w:pStyle w:val="af"/>
        <w:rPr>
          <w:rFonts w:ascii="Times New Roman" w:hAnsi="Times New Roman" w:cs="Times New Roman"/>
          <w:sz w:val="28"/>
          <w:szCs w:val="28"/>
        </w:rPr>
      </w:pPr>
      <w:r w:rsidRPr="00C517AB">
        <w:rPr>
          <w:rFonts w:ascii="Times New Roman" w:hAnsi="Times New Roman" w:cs="Times New Roman"/>
          <w:sz w:val="28"/>
          <w:szCs w:val="28"/>
        </w:rPr>
        <w:t>-проверить музыкальность и четкость в исполнении.</w:t>
      </w:r>
    </w:p>
    <w:p w:rsidR="00F557DD" w:rsidRPr="00C517AB" w:rsidRDefault="00F557DD" w:rsidP="00F557DD">
      <w:pPr>
        <w:pStyle w:val="af"/>
        <w:rPr>
          <w:rFonts w:ascii="Times New Roman" w:hAnsi="Times New Roman" w:cs="Times New Roman"/>
          <w:sz w:val="28"/>
          <w:szCs w:val="28"/>
          <w:u w:val="single"/>
        </w:rPr>
      </w:pPr>
      <w:r w:rsidRPr="00C517AB">
        <w:rPr>
          <w:rFonts w:ascii="Times New Roman" w:hAnsi="Times New Roman" w:cs="Times New Roman"/>
          <w:sz w:val="28"/>
          <w:szCs w:val="28"/>
          <w:u w:val="single"/>
        </w:rPr>
        <w:t>Развивающие:</w:t>
      </w:r>
    </w:p>
    <w:p w:rsidR="00F557DD" w:rsidRPr="00C517AB" w:rsidRDefault="00F557DD" w:rsidP="00F557DD">
      <w:pPr>
        <w:pStyle w:val="af"/>
        <w:rPr>
          <w:rFonts w:ascii="Times New Roman" w:hAnsi="Times New Roman" w:cs="Times New Roman"/>
          <w:sz w:val="28"/>
          <w:szCs w:val="28"/>
        </w:rPr>
      </w:pPr>
      <w:r w:rsidRPr="00C517AB">
        <w:rPr>
          <w:rFonts w:ascii="Times New Roman" w:hAnsi="Times New Roman" w:cs="Times New Roman"/>
          <w:sz w:val="28"/>
          <w:szCs w:val="28"/>
        </w:rPr>
        <w:t>-создать условия для развития внимания, самостоятельности, музыкальности;</w:t>
      </w:r>
    </w:p>
    <w:p w:rsidR="00F557DD" w:rsidRPr="00C517AB" w:rsidRDefault="00F557DD" w:rsidP="00F557DD">
      <w:pPr>
        <w:pStyle w:val="af"/>
        <w:rPr>
          <w:rFonts w:ascii="Times New Roman" w:hAnsi="Times New Roman" w:cs="Times New Roman"/>
          <w:sz w:val="28"/>
          <w:szCs w:val="28"/>
        </w:rPr>
      </w:pPr>
      <w:r w:rsidRPr="00C517AB">
        <w:rPr>
          <w:rFonts w:ascii="Times New Roman" w:hAnsi="Times New Roman" w:cs="Times New Roman"/>
          <w:sz w:val="28"/>
          <w:szCs w:val="28"/>
        </w:rPr>
        <w:t>-развить умение максимально прилагать физическое усилие для выполнения упражнений.</w:t>
      </w:r>
    </w:p>
    <w:p w:rsidR="00F557DD" w:rsidRPr="00C517AB" w:rsidRDefault="00F557DD" w:rsidP="00F557DD">
      <w:pPr>
        <w:pStyle w:val="af"/>
        <w:rPr>
          <w:rFonts w:ascii="Times New Roman" w:hAnsi="Times New Roman" w:cs="Times New Roman"/>
          <w:sz w:val="28"/>
          <w:szCs w:val="28"/>
          <w:u w:val="single"/>
        </w:rPr>
      </w:pPr>
      <w:r w:rsidRPr="00C517AB">
        <w:rPr>
          <w:rFonts w:ascii="Times New Roman" w:hAnsi="Times New Roman" w:cs="Times New Roman"/>
          <w:sz w:val="28"/>
          <w:szCs w:val="28"/>
          <w:u w:val="single"/>
        </w:rPr>
        <w:t>Воспитательные:</w:t>
      </w:r>
    </w:p>
    <w:p w:rsidR="00F557DD" w:rsidRPr="00C517AB" w:rsidRDefault="00F557DD" w:rsidP="00F557DD">
      <w:pPr>
        <w:pStyle w:val="af"/>
        <w:rPr>
          <w:rFonts w:ascii="Times New Roman" w:hAnsi="Times New Roman" w:cs="Times New Roman"/>
          <w:sz w:val="28"/>
          <w:szCs w:val="28"/>
        </w:rPr>
      </w:pPr>
      <w:r w:rsidRPr="00C517AB">
        <w:rPr>
          <w:rFonts w:ascii="Times New Roman" w:hAnsi="Times New Roman" w:cs="Times New Roman"/>
          <w:sz w:val="28"/>
          <w:szCs w:val="28"/>
        </w:rPr>
        <w:t>- воспитать чувства ответственности и коллективизма;</w:t>
      </w:r>
    </w:p>
    <w:p w:rsidR="00F557DD" w:rsidRPr="00C517AB" w:rsidRDefault="00F557DD" w:rsidP="00F557DD">
      <w:pPr>
        <w:pStyle w:val="af"/>
        <w:rPr>
          <w:rFonts w:ascii="Times New Roman" w:hAnsi="Times New Roman" w:cs="Times New Roman"/>
          <w:sz w:val="28"/>
          <w:szCs w:val="28"/>
        </w:rPr>
      </w:pPr>
      <w:r w:rsidRPr="00C517AB">
        <w:rPr>
          <w:rFonts w:ascii="Times New Roman" w:hAnsi="Times New Roman" w:cs="Times New Roman"/>
          <w:sz w:val="28"/>
          <w:szCs w:val="28"/>
        </w:rPr>
        <w:t>-  воспитать самостоятельность при выполнении упражнений;</w:t>
      </w:r>
    </w:p>
    <w:p w:rsidR="00F557DD" w:rsidRPr="00C517AB" w:rsidRDefault="00F557DD" w:rsidP="00F557DD">
      <w:pPr>
        <w:pStyle w:val="af"/>
        <w:rPr>
          <w:rFonts w:ascii="Times New Roman" w:hAnsi="Times New Roman" w:cs="Times New Roman"/>
          <w:sz w:val="28"/>
          <w:szCs w:val="28"/>
        </w:rPr>
      </w:pPr>
      <w:r w:rsidRPr="00C517AB">
        <w:rPr>
          <w:rFonts w:ascii="Times New Roman" w:hAnsi="Times New Roman" w:cs="Times New Roman"/>
          <w:sz w:val="28"/>
          <w:szCs w:val="28"/>
        </w:rPr>
        <w:t>- воспитать нравственные и эстетические чувства, культуру поведения в хореографическом классе и внешнего вида, творческое воображение.</w:t>
      </w:r>
    </w:p>
    <w:p w:rsidR="00F557DD" w:rsidRDefault="00F557DD" w:rsidP="00F557DD">
      <w:pPr>
        <w:spacing w:after="0" w:line="240" w:lineRule="auto"/>
        <w:ind w:right="283"/>
        <w:rPr>
          <w:rFonts w:ascii="Times New Roman" w:hAnsi="Times New Roman" w:cs="Times New Roman"/>
          <w:b/>
          <w:sz w:val="28"/>
          <w:szCs w:val="28"/>
        </w:rPr>
      </w:pPr>
    </w:p>
    <w:p w:rsidR="00F557DD" w:rsidRPr="00E76605" w:rsidRDefault="00F557DD" w:rsidP="00F557DD">
      <w:pPr>
        <w:spacing w:after="0" w:line="240" w:lineRule="auto"/>
        <w:ind w:right="283"/>
        <w:rPr>
          <w:rFonts w:ascii="Times New Roman" w:hAnsi="Times New Roman" w:cs="Times New Roman"/>
          <w:sz w:val="28"/>
          <w:szCs w:val="28"/>
        </w:rPr>
      </w:pPr>
      <w:r w:rsidRPr="00DF6A9D">
        <w:rPr>
          <w:rFonts w:ascii="Times New Roman" w:hAnsi="Times New Roman" w:cs="Times New Roman"/>
          <w:b/>
          <w:sz w:val="28"/>
          <w:szCs w:val="28"/>
        </w:rPr>
        <w:t>Вид занятия:</w:t>
      </w:r>
      <w:r w:rsidRPr="00B83FD3">
        <w:rPr>
          <w:rFonts w:ascii="Times New Roman" w:hAnsi="Times New Roman" w:cs="Times New Roman"/>
          <w:sz w:val="28"/>
          <w:szCs w:val="28"/>
        </w:rPr>
        <w:t xml:space="preserve"> занятие-путешествие</w:t>
      </w:r>
      <w:r>
        <w:rPr>
          <w:rFonts w:ascii="Times New Roman" w:hAnsi="Times New Roman" w:cs="Times New Roman"/>
          <w:sz w:val="28"/>
          <w:szCs w:val="28"/>
        </w:rPr>
        <w:t xml:space="preserve"> по сказкам, отработка материала</w:t>
      </w:r>
    </w:p>
    <w:p w:rsidR="00F557DD" w:rsidRPr="00E76605" w:rsidRDefault="00F557DD" w:rsidP="00F557DD">
      <w:pPr>
        <w:pStyle w:val="a8"/>
        <w:shd w:val="clear" w:color="auto" w:fill="FFFFFF"/>
        <w:spacing w:before="0" w:beforeAutospacing="0" w:after="0" w:afterAutospacing="0"/>
        <w:rPr>
          <w:b/>
          <w:sz w:val="28"/>
          <w:szCs w:val="28"/>
        </w:rPr>
      </w:pPr>
      <w:r w:rsidRPr="00E76605">
        <w:rPr>
          <w:b/>
          <w:sz w:val="28"/>
          <w:szCs w:val="28"/>
        </w:rPr>
        <w:t xml:space="preserve"> </w:t>
      </w:r>
    </w:p>
    <w:p w:rsidR="00F557DD" w:rsidRPr="00E76605" w:rsidRDefault="00F557DD" w:rsidP="00F557DD">
      <w:pPr>
        <w:rPr>
          <w:rFonts w:ascii="Times New Roman" w:hAnsi="Times New Roman" w:cs="Times New Roman"/>
          <w:sz w:val="28"/>
          <w:szCs w:val="28"/>
        </w:rPr>
      </w:pPr>
      <w:r w:rsidRPr="00E76605">
        <w:rPr>
          <w:rFonts w:ascii="Times New Roman" w:hAnsi="Times New Roman" w:cs="Times New Roman"/>
          <w:b/>
          <w:sz w:val="28"/>
          <w:szCs w:val="28"/>
        </w:rPr>
        <w:t xml:space="preserve">Форма занятия: </w:t>
      </w:r>
      <w:r w:rsidRPr="00E76605">
        <w:rPr>
          <w:rFonts w:ascii="Times New Roman" w:hAnsi="Times New Roman" w:cs="Times New Roman"/>
          <w:sz w:val="28"/>
          <w:szCs w:val="28"/>
        </w:rPr>
        <w:t>групповая</w:t>
      </w:r>
    </w:p>
    <w:p w:rsidR="00F557DD" w:rsidRPr="00E76605" w:rsidRDefault="00F557DD" w:rsidP="00F557DD">
      <w:pPr>
        <w:pStyle w:val="a8"/>
        <w:shd w:val="clear" w:color="auto" w:fill="FFFFFF"/>
        <w:spacing w:before="0" w:beforeAutospacing="0" w:after="150" w:afterAutospacing="0" w:line="285" w:lineRule="atLeast"/>
        <w:rPr>
          <w:b/>
          <w:sz w:val="28"/>
          <w:szCs w:val="28"/>
        </w:rPr>
      </w:pPr>
      <w:r w:rsidRPr="00E76605">
        <w:rPr>
          <w:color w:val="000000"/>
          <w:sz w:val="28"/>
          <w:szCs w:val="28"/>
          <w:bdr w:val="none" w:sz="0" w:space="0" w:color="auto" w:frame="1"/>
        </w:rPr>
        <w:t xml:space="preserve"> </w:t>
      </w:r>
      <w:r w:rsidRPr="00E76605">
        <w:rPr>
          <w:b/>
          <w:sz w:val="28"/>
          <w:szCs w:val="28"/>
        </w:rPr>
        <w:t xml:space="preserve">Методы: </w:t>
      </w:r>
    </w:p>
    <w:p w:rsidR="00F557DD" w:rsidRPr="00E76605" w:rsidRDefault="00F557DD" w:rsidP="00F557DD">
      <w:pPr>
        <w:pStyle w:val="a8"/>
        <w:shd w:val="clear" w:color="auto" w:fill="FFFFFF"/>
        <w:spacing w:before="0" w:beforeAutospacing="0" w:after="150" w:afterAutospacing="0" w:line="285" w:lineRule="atLeast"/>
        <w:rPr>
          <w:color w:val="000000"/>
          <w:sz w:val="28"/>
          <w:szCs w:val="28"/>
        </w:rPr>
      </w:pPr>
      <w:r w:rsidRPr="00E76605">
        <w:rPr>
          <w:color w:val="000000"/>
          <w:sz w:val="28"/>
          <w:szCs w:val="28"/>
          <w:u w:val="single"/>
        </w:rPr>
        <w:t xml:space="preserve">Наглядный метод </w:t>
      </w:r>
      <w:r w:rsidRPr="00E76605">
        <w:rPr>
          <w:color w:val="000000"/>
          <w:sz w:val="28"/>
          <w:szCs w:val="28"/>
        </w:rPr>
        <w:t>– демонстрация, наблюдение;</w:t>
      </w:r>
    </w:p>
    <w:p w:rsidR="00F557DD" w:rsidRPr="00E76605" w:rsidRDefault="00F557DD" w:rsidP="00F557DD">
      <w:pPr>
        <w:pStyle w:val="a8"/>
        <w:shd w:val="clear" w:color="auto" w:fill="FFFFFF"/>
        <w:spacing w:before="0" w:beforeAutospacing="0" w:after="150" w:afterAutospacing="0" w:line="285" w:lineRule="atLeast"/>
        <w:rPr>
          <w:color w:val="000000"/>
          <w:sz w:val="28"/>
          <w:szCs w:val="28"/>
        </w:rPr>
      </w:pPr>
      <w:r w:rsidRPr="00E76605">
        <w:rPr>
          <w:color w:val="000000"/>
          <w:sz w:val="28"/>
          <w:szCs w:val="28"/>
          <w:u w:val="single"/>
        </w:rPr>
        <w:t>Словесный метод</w:t>
      </w:r>
      <w:r w:rsidRPr="00E76605">
        <w:rPr>
          <w:color w:val="000000"/>
          <w:sz w:val="28"/>
          <w:szCs w:val="28"/>
        </w:rPr>
        <w:t xml:space="preserve"> – передача информации, беседа, рассказ;</w:t>
      </w:r>
    </w:p>
    <w:p w:rsidR="00F557DD" w:rsidRPr="00E76605" w:rsidRDefault="00F557DD" w:rsidP="00F557DD">
      <w:pPr>
        <w:rPr>
          <w:rFonts w:ascii="Times New Roman" w:hAnsi="Times New Roman" w:cs="Times New Roman"/>
          <w:sz w:val="28"/>
          <w:szCs w:val="28"/>
        </w:rPr>
      </w:pPr>
      <w:r w:rsidRPr="00E76605">
        <w:rPr>
          <w:rFonts w:ascii="Times New Roman" w:hAnsi="Times New Roman" w:cs="Times New Roman"/>
          <w:b/>
          <w:sz w:val="28"/>
          <w:szCs w:val="28"/>
        </w:rPr>
        <w:t>Дидактические средства</w:t>
      </w:r>
      <w:r w:rsidR="00C3358A">
        <w:rPr>
          <w:rFonts w:ascii="Times New Roman" w:hAnsi="Times New Roman" w:cs="Times New Roman"/>
          <w:sz w:val="28"/>
          <w:szCs w:val="28"/>
        </w:rPr>
        <w:t>:</w:t>
      </w:r>
      <w:r w:rsidRPr="00E766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76605">
        <w:rPr>
          <w:rFonts w:ascii="Times New Roman" w:hAnsi="Times New Roman" w:cs="Times New Roman"/>
          <w:sz w:val="28"/>
          <w:szCs w:val="28"/>
        </w:rPr>
        <w:t>флеш</w:t>
      </w:r>
      <w:proofErr w:type="spellEnd"/>
      <w:r w:rsidR="00C3358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C3358A">
        <w:rPr>
          <w:rFonts w:ascii="Times New Roman" w:hAnsi="Times New Roman" w:cs="Times New Roman"/>
          <w:sz w:val="28"/>
          <w:szCs w:val="28"/>
        </w:rPr>
        <w:t>–н</w:t>
      </w:r>
      <w:proofErr w:type="gramEnd"/>
      <w:r w:rsidR="00C3358A">
        <w:rPr>
          <w:rFonts w:ascii="Times New Roman" w:hAnsi="Times New Roman" w:cs="Times New Roman"/>
          <w:sz w:val="28"/>
          <w:szCs w:val="28"/>
        </w:rPr>
        <w:t>акопитель, маты.</w:t>
      </w:r>
    </w:p>
    <w:p w:rsidR="00F557DD" w:rsidRDefault="00F557DD" w:rsidP="00C3358A">
      <w:pPr>
        <w:rPr>
          <w:rFonts w:ascii="Times New Roman" w:hAnsi="Times New Roman" w:cs="Times New Roman"/>
          <w:sz w:val="28"/>
          <w:szCs w:val="28"/>
        </w:rPr>
      </w:pPr>
      <w:r w:rsidRPr="00E76605">
        <w:rPr>
          <w:rFonts w:ascii="Times New Roman" w:hAnsi="Times New Roman" w:cs="Times New Roman"/>
          <w:b/>
          <w:sz w:val="28"/>
          <w:szCs w:val="28"/>
        </w:rPr>
        <w:t xml:space="preserve">ТСО: </w:t>
      </w:r>
      <w:r w:rsidRPr="00E76605">
        <w:rPr>
          <w:rFonts w:ascii="Times New Roman" w:hAnsi="Times New Roman" w:cs="Times New Roman"/>
          <w:sz w:val="28"/>
          <w:szCs w:val="28"/>
        </w:rPr>
        <w:t>Ноутбук</w:t>
      </w:r>
    </w:p>
    <w:p w:rsidR="00C3358A" w:rsidRDefault="00C3358A" w:rsidP="00C3358A">
      <w:pPr>
        <w:rPr>
          <w:rFonts w:ascii="Times New Roman" w:hAnsi="Times New Roman" w:cs="Times New Roman"/>
          <w:sz w:val="28"/>
          <w:szCs w:val="28"/>
        </w:rPr>
      </w:pPr>
    </w:p>
    <w:p w:rsidR="00D35DC0" w:rsidRPr="00DF6A9D" w:rsidRDefault="00D35DC0" w:rsidP="00B65652">
      <w:pPr>
        <w:spacing w:after="0" w:line="240" w:lineRule="auto"/>
        <w:ind w:right="283"/>
        <w:rPr>
          <w:rFonts w:ascii="Times New Roman" w:hAnsi="Times New Roman" w:cs="Times New Roman"/>
          <w:b/>
          <w:sz w:val="28"/>
          <w:szCs w:val="28"/>
        </w:rPr>
      </w:pPr>
      <w:r w:rsidRPr="00DF6A9D">
        <w:rPr>
          <w:rFonts w:ascii="Times New Roman" w:hAnsi="Times New Roman" w:cs="Times New Roman"/>
          <w:b/>
          <w:sz w:val="28"/>
          <w:szCs w:val="28"/>
        </w:rPr>
        <w:lastRenderedPageBreak/>
        <w:t>Структура  занятия:</w:t>
      </w:r>
    </w:p>
    <w:p w:rsidR="00D35DC0" w:rsidRPr="00B83FD3" w:rsidRDefault="00D35DC0" w:rsidP="00B65652">
      <w:pPr>
        <w:spacing w:after="0" w:line="240" w:lineRule="auto"/>
        <w:ind w:right="283"/>
        <w:rPr>
          <w:rFonts w:ascii="Times New Roman" w:hAnsi="Times New Roman" w:cs="Times New Roman"/>
          <w:sz w:val="28"/>
          <w:szCs w:val="28"/>
        </w:rPr>
      </w:pPr>
      <w:r w:rsidRPr="00B83FD3">
        <w:rPr>
          <w:rFonts w:ascii="Times New Roman" w:hAnsi="Times New Roman" w:cs="Times New Roman"/>
          <w:sz w:val="28"/>
          <w:szCs w:val="28"/>
        </w:rPr>
        <w:t xml:space="preserve">1. Вводная часть.  </w:t>
      </w:r>
      <w:r w:rsidR="004F4D33">
        <w:rPr>
          <w:rFonts w:ascii="Times New Roman" w:hAnsi="Times New Roman" w:cs="Times New Roman"/>
          <w:sz w:val="28"/>
          <w:szCs w:val="28"/>
        </w:rPr>
        <w:t>Организационный момент.</w:t>
      </w:r>
    </w:p>
    <w:p w:rsidR="00D35DC0" w:rsidRPr="00B83FD3" w:rsidRDefault="004F4D33" w:rsidP="00B65652">
      <w:pPr>
        <w:spacing w:after="0" w:line="240" w:lineRule="auto"/>
        <w:ind w:right="28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Подготовительная часть.</w:t>
      </w:r>
    </w:p>
    <w:p w:rsidR="00D35DC0" w:rsidRPr="00B83FD3" w:rsidRDefault="004F4D33" w:rsidP="00B65652">
      <w:pPr>
        <w:spacing w:after="0" w:line="240" w:lineRule="auto"/>
        <w:ind w:right="28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Основная часть.</w:t>
      </w:r>
    </w:p>
    <w:p w:rsidR="00F050D7" w:rsidRDefault="00B65652" w:rsidP="00F557D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74FA0">
        <w:rPr>
          <w:rFonts w:ascii="Times New Roman" w:hAnsi="Times New Roman" w:cs="Times New Roman"/>
          <w:sz w:val="28"/>
          <w:szCs w:val="28"/>
        </w:rPr>
        <w:t>4. Итог занятия</w:t>
      </w:r>
      <w:r w:rsidR="00F557DD">
        <w:rPr>
          <w:rFonts w:ascii="Times New Roman" w:hAnsi="Times New Roman" w:cs="Times New Roman"/>
          <w:sz w:val="28"/>
          <w:szCs w:val="28"/>
        </w:rPr>
        <w:t>. Заключительная часть.</w:t>
      </w:r>
    </w:p>
    <w:p w:rsidR="00F557DD" w:rsidRDefault="00F557DD" w:rsidP="00F557DD">
      <w:pPr>
        <w:spacing w:after="0" w:line="240" w:lineRule="auto"/>
        <w:ind w:right="283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F0EF994" wp14:editId="1C8973C4">
            <wp:extent cx="5940425" cy="3341489"/>
            <wp:effectExtent l="0" t="0" r="0" b="0"/>
            <wp:docPr id="1" name="Рисунок 1" descr="C:\Users\лейсан\Desktop\Лучшие\IMG-20181017-WA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ейсан\Desktop\Лучшие\IMG-20181017-WA0033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7DD" w:rsidRDefault="00F557DD" w:rsidP="00F557DD">
      <w:pPr>
        <w:spacing w:after="0" w:line="240" w:lineRule="auto"/>
        <w:ind w:right="283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F6A9D" w:rsidRDefault="00C74FA0" w:rsidP="00C74FA0">
      <w:pPr>
        <w:spacing w:after="0" w:line="240" w:lineRule="auto"/>
        <w:ind w:left="-567" w:right="283"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              </w:t>
      </w:r>
    </w:p>
    <w:p w:rsidR="00973AA1" w:rsidRPr="00DF6A9D" w:rsidRDefault="00C74FA0" w:rsidP="0042439C">
      <w:pPr>
        <w:spacing w:after="0" w:line="240" w:lineRule="auto"/>
        <w:ind w:right="283"/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</w:t>
      </w:r>
      <w:r w:rsidR="00973AA1" w:rsidRPr="00DF6A9D">
        <w:rPr>
          <w:rFonts w:ascii="Times New Roman" w:hAnsi="Times New Roman" w:cs="Times New Roman"/>
          <w:b/>
          <w:sz w:val="28"/>
          <w:szCs w:val="28"/>
        </w:rPr>
        <w:t>Ход занятия:</w:t>
      </w:r>
    </w:p>
    <w:p w:rsidR="00973AA1" w:rsidRPr="00DF6A9D" w:rsidRDefault="00973AA1" w:rsidP="00B65652">
      <w:pPr>
        <w:spacing w:after="0" w:line="240" w:lineRule="auto"/>
        <w:ind w:left="-142" w:right="141"/>
        <w:rPr>
          <w:rFonts w:ascii="Times New Roman" w:hAnsi="Times New Roman" w:cs="Times New Roman"/>
          <w:b/>
          <w:i/>
          <w:sz w:val="28"/>
          <w:szCs w:val="28"/>
        </w:rPr>
      </w:pPr>
      <w:r w:rsidRPr="00DF6A9D">
        <w:rPr>
          <w:rFonts w:ascii="Times New Roman" w:hAnsi="Times New Roman" w:cs="Times New Roman"/>
          <w:b/>
          <w:i/>
          <w:sz w:val="28"/>
          <w:szCs w:val="28"/>
        </w:rPr>
        <w:t xml:space="preserve">    1. Вводная часть. </w:t>
      </w:r>
      <w:r w:rsidR="004F4D33" w:rsidRPr="00DF6A9D">
        <w:rPr>
          <w:rFonts w:ascii="Times New Roman" w:hAnsi="Times New Roman" w:cs="Times New Roman"/>
          <w:b/>
          <w:i/>
          <w:sz w:val="28"/>
          <w:szCs w:val="28"/>
        </w:rPr>
        <w:t xml:space="preserve">Организационный момент. </w:t>
      </w:r>
    </w:p>
    <w:p w:rsidR="00973AA1" w:rsidRPr="00B65652" w:rsidRDefault="00973AA1" w:rsidP="00B65652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 w:rsidRPr="00DF6A9D">
        <w:rPr>
          <w:rFonts w:ascii="Times New Roman" w:hAnsi="Times New Roman" w:cs="Times New Roman"/>
          <w:b/>
          <w:i/>
          <w:sz w:val="28"/>
          <w:szCs w:val="28"/>
        </w:rPr>
        <w:t>Педагог</w:t>
      </w:r>
      <w:r w:rsidRPr="00DF6A9D">
        <w:rPr>
          <w:rFonts w:ascii="Times New Roman" w:hAnsi="Times New Roman" w:cs="Times New Roman"/>
          <w:i/>
          <w:sz w:val="28"/>
          <w:szCs w:val="28"/>
        </w:rPr>
        <w:t>:</w:t>
      </w:r>
      <w:r w:rsidR="003A16D7" w:rsidRPr="00B65652">
        <w:rPr>
          <w:rFonts w:ascii="Times New Roman" w:hAnsi="Times New Roman" w:cs="Times New Roman"/>
          <w:sz w:val="28"/>
          <w:szCs w:val="28"/>
        </w:rPr>
        <w:t xml:space="preserve"> П</w:t>
      </w:r>
      <w:r w:rsidRPr="00B65652">
        <w:rPr>
          <w:rFonts w:ascii="Times New Roman" w:hAnsi="Times New Roman" w:cs="Times New Roman"/>
          <w:sz w:val="28"/>
          <w:szCs w:val="28"/>
        </w:rPr>
        <w:t>риглашает детей в зал. Занятие начинается с приветст</w:t>
      </w:r>
      <w:r w:rsidR="00DF6A9D">
        <w:rPr>
          <w:rFonts w:ascii="Times New Roman" w:hAnsi="Times New Roman" w:cs="Times New Roman"/>
          <w:sz w:val="28"/>
          <w:szCs w:val="28"/>
        </w:rPr>
        <w:t xml:space="preserve">вия (поклон). </w:t>
      </w:r>
      <w:r w:rsidRPr="00B65652">
        <w:rPr>
          <w:rFonts w:ascii="Times New Roman" w:hAnsi="Times New Roman" w:cs="Times New Roman"/>
          <w:sz w:val="28"/>
          <w:szCs w:val="28"/>
        </w:rPr>
        <w:t xml:space="preserve"> Информация о дальнейшей деятельности участников  в  коллективе,  сообщение целей и задач, стоящих  перед коллективом,  инструкция  по технике безопасности, установление групповых норм, сообщение  тем</w:t>
      </w:r>
      <w:r w:rsidR="003D3EE0">
        <w:rPr>
          <w:rFonts w:ascii="Times New Roman" w:hAnsi="Times New Roman" w:cs="Times New Roman"/>
          <w:sz w:val="28"/>
          <w:szCs w:val="28"/>
        </w:rPr>
        <w:t>ы</w:t>
      </w:r>
      <w:r w:rsidRPr="00B65652">
        <w:rPr>
          <w:rFonts w:ascii="Times New Roman" w:hAnsi="Times New Roman" w:cs="Times New Roman"/>
          <w:sz w:val="28"/>
          <w:szCs w:val="28"/>
        </w:rPr>
        <w:t xml:space="preserve">  текущего  занятия. </w:t>
      </w:r>
    </w:p>
    <w:p w:rsidR="00B65652" w:rsidRPr="00DF6A9D" w:rsidRDefault="00973AA1" w:rsidP="00B65652">
      <w:pPr>
        <w:spacing w:after="0" w:line="240" w:lineRule="auto"/>
        <w:ind w:left="-142" w:right="141"/>
        <w:rPr>
          <w:rFonts w:ascii="Times New Roman" w:hAnsi="Times New Roman" w:cs="Times New Roman"/>
          <w:b/>
          <w:sz w:val="28"/>
          <w:szCs w:val="28"/>
        </w:rPr>
      </w:pPr>
      <w:r w:rsidRPr="00DF6A9D">
        <w:rPr>
          <w:rFonts w:ascii="Times New Roman" w:hAnsi="Times New Roman" w:cs="Times New Roman"/>
          <w:b/>
          <w:i/>
          <w:sz w:val="28"/>
          <w:szCs w:val="28"/>
        </w:rPr>
        <w:t xml:space="preserve">2.  Подготовительная часть. </w:t>
      </w:r>
    </w:p>
    <w:p w:rsidR="004C75C8" w:rsidRDefault="00973AA1" w:rsidP="00B65652">
      <w:pPr>
        <w:spacing w:after="0" w:line="240" w:lineRule="auto"/>
        <w:ind w:left="-142" w:right="141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DF6A9D">
        <w:rPr>
          <w:rFonts w:ascii="Times New Roman" w:hAnsi="Times New Roman" w:cs="Times New Roman"/>
          <w:b/>
          <w:i/>
          <w:sz w:val="28"/>
          <w:szCs w:val="28"/>
        </w:rPr>
        <w:t>Педагог:</w:t>
      </w:r>
      <w:r w:rsidR="004F4D33" w:rsidRPr="00B6565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65652">
        <w:rPr>
          <w:rFonts w:ascii="Times New Roman" w:hAnsi="Times New Roman" w:cs="Times New Roman"/>
          <w:sz w:val="28"/>
          <w:szCs w:val="28"/>
        </w:rPr>
        <w:t>Как вы думаете, когда появился танец? Действительно история танца уходит в далекую древность. Уже тогда люди открыли, что оказывается свои мысли, чувства, поступки, можно выражать не словами, а движениями. Поэтому язык танца понятен всем людям, без переводчика. Через движения мы можем передать о</w:t>
      </w:r>
      <w:r w:rsidR="00DF6A9D">
        <w:rPr>
          <w:rFonts w:ascii="Times New Roman" w:hAnsi="Times New Roman" w:cs="Times New Roman"/>
          <w:sz w:val="28"/>
          <w:szCs w:val="28"/>
        </w:rPr>
        <w:t>браз любого животного, растения, я</w:t>
      </w:r>
      <w:r w:rsidRPr="00B65652">
        <w:rPr>
          <w:rFonts w:ascii="Times New Roman" w:hAnsi="Times New Roman" w:cs="Times New Roman"/>
          <w:sz w:val="28"/>
          <w:szCs w:val="28"/>
        </w:rPr>
        <w:t>вления природы.</w:t>
      </w:r>
      <w:r w:rsidR="004C75C8" w:rsidRPr="004C75C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973AA1" w:rsidRPr="00B65652" w:rsidRDefault="004C75C8" w:rsidP="00B65652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201F938" wp14:editId="30C2CC36">
            <wp:extent cx="3040380" cy="1483851"/>
            <wp:effectExtent l="0" t="0" r="0" b="0"/>
            <wp:docPr id="4" name="Рисунок 4" descr="C:\Users\лейсан\Desktop\Лучшие\IMG_4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ейсан\Desktop\Лучшие\IMG_430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368" cy="1484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AA1" w:rsidRPr="00B65652" w:rsidRDefault="004F4D33" w:rsidP="00B65652">
      <w:pPr>
        <w:spacing w:after="0" w:line="240" w:lineRule="auto"/>
        <w:ind w:right="141"/>
        <w:rPr>
          <w:rFonts w:ascii="Times New Roman" w:hAnsi="Times New Roman" w:cs="Times New Roman"/>
          <w:i/>
          <w:sz w:val="28"/>
          <w:szCs w:val="28"/>
        </w:rPr>
      </w:pPr>
      <w:r w:rsidRPr="00B65652">
        <w:rPr>
          <w:rFonts w:ascii="Times New Roman" w:hAnsi="Times New Roman" w:cs="Times New Roman"/>
          <w:i/>
          <w:sz w:val="28"/>
          <w:szCs w:val="28"/>
        </w:rPr>
        <w:lastRenderedPageBreak/>
        <w:t>В зал заходит фея</w:t>
      </w:r>
      <w:r w:rsidR="00973AA1" w:rsidRPr="00B6565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42439C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0" t="0" r="0" b="0"/>
            <wp:docPr id="8" name="Рисунок 8" descr="C:\Users\лейсан\Desktop\Лучшие\IMG-20170914-WA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лейсан\Desktop\Лучшие\IMG-20170914-WA001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AA1" w:rsidRPr="00B65652" w:rsidRDefault="004F4D33" w:rsidP="00B65652">
      <w:pPr>
        <w:spacing w:after="0" w:line="240" w:lineRule="auto"/>
        <w:ind w:left="-142" w:right="141"/>
        <w:rPr>
          <w:rFonts w:ascii="Times New Roman" w:hAnsi="Times New Roman" w:cs="Times New Roman"/>
          <w:i/>
          <w:sz w:val="28"/>
          <w:szCs w:val="28"/>
        </w:rPr>
      </w:pPr>
      <w:r w:rsidRPr="00DF6A9D">
        <w:rPr>
          <w:rFonts w:ascii="Times New Roman" w:hAnsi="Times New Roman" w:cs="Times New Roman"/>
          <w:b/>
          <w:i/>
          <w:sz w:val="28"/>
          <w:szCs w:val="28"/>
        </w:rPr>
        <w:t>Фея</w:t>
      </w:r>
      <w:r w:rsidR="00973AA1" w:rsidRPr="00DF6A9D">
        <w:rPr>
          <w:rFonts w:ascii="Times New Roman" w:hAnsi="Times New Roman" w:cs="Times New Roman"/>
          <w:b/>
          <w:i/>
          <w:sz w:val="28"/>
          <w:szCs w:val="28"/>
        </w:rPr>
        <w:t>:</w:t>
      </w:r>
      <w:r w:rsidRPr="00B65652">
        <w:rPr>
          <w:rFonts w:ascii="Times New Roman" w:hAnsi="Times New Roman" w:cs="Times New Roman"/>
          <w:sz w:val="28"/>
          <w:szCs w:val="28"/>
        </w:rPr>
        <w:t xml:space="preserve"> Здравствуйте ребята</w:t>
      </w:r>
      <w:r w:rsidR="00B90E32" w:rsidRPr="00B65652">
        <w:rPr>
          <w:rFonts w:ascii="Times New Roman" w:hAnsi="Times New Roman" w:cs="Times New Roman"/>
          <w:sz w:val="28"/>
          <w:szCs w:val="28"/>
        </w:rPr>
        <w:t>,</w:t>
      </w:r>
      <w:r w:rsidRPr="00B65652">
        <w:rPr>
          <w:rFonts w:ascii="Times New Roman" w:hAnsi="Times New Roman" w:cs="Times New Roman"/>
          <w:sz w:val="28"/>
          <w:szCs w:val="28"/>
        </w:rPr>
        <w:t xml:space="preserve"> я  волшебная фея</w:t>
      </w:r>
      <w:r w:rsidR="00973AA1" w:rsidRPr="00B65652">
        <w:rPr>
          <w:rFonts w:ascii="Times New Roman" w:hAnsi="Times New Roman" w:cs="Times New Roman"/>
          <w:sz w:val="28"/>
          <w:szCs w:val="28"/>
        </w:rPr>
        <w:t xml:space="preserve"> и  хочу узнать, какое у вас сейчас настроение? (</w:t>
      </w:r>
      <w:r w:rsidR="005A1A3E" w:rsidRPr="00B65652">
        <w:rPr>
          <w:rFonts w:ascii="Times New Roman" w:hAnsi="Times New Roman" w:cs="Times New Roman"/>
          <w:i/>
          <w:sz w:val="28"/>
          <w:szCs w:val="28"/>
        </w:rPr>
        <w:t>дети</w:t>
      </w:r>
      <w:r w:rsidR="00973AA1" w:rsidRPr="00B656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="00973AA1" w:rsidRPr="00B65652">
        <w:rPr>
          <w:rFonts w:ascii="Times New Roman" w:hAnsi="Times New Roman" w:cs="Times New Roman"/>
          <w:i/>
          <w:sz w:val="28"/>
          <w:szCs w:val="28"/>
        </w:rPr>
        <w:t>–х</w:t>
      </w:r>
      <w:proofErr w:type="gramEnd"/>
      <w:r w:rsidR="00973AA1" w:rsidRPr="00B65652">
        <w:rPr>
          <w:rFonts w:ascii="Times New Roman" w:hAnsi="Times New Roman" w:cs="Times New Roman"/>
          <w:i/>
          <w:sz w:val="28"/>
          <w:szCs w:val="28"/>
        </w:rPr>
        <w:t xml:space="preserve">орошее) </w:t>
      </w:r>
    </w:p>
    <w:p w:rsidR="00973AA1" w:rsidRPr="00B65652" w:rsidRDefault="00973AA1" w:rsidP="00B65652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 w:rsidRPr="00DF6A9D">
        <w:rPr>
          <w:rFonts w:ascii="Times New Roman" w:hAnsi="Times New Roman" w:cs="Times New Roman"/>
          <w:b/>
          <w:i/>
          <w:sz w:val="28"/>
          <w:szCs w:val="28"/>
        </w:rPr>
        <w:t>Педагог</w:t>
      </w:r>
      <w:r w:rsidRPr="00B65652">
        <w:rPr>
          <w:rFonts w:ascii="Times New Roman" w:hAnsi="Times New Roman" w:cs="Times New Roman"/>
          <w:b/>
          <w:sz w:val="28"/>
          <w:szCs w:val="28"/>
        </w:rPr>
        <w:t>:</w:t>
      </w:r>
      <w:r w:rsidR="004F4D33" w:rsidRPr="00B65652">
        <w:rPr>
          <w:rFonts w:ascii="Times New Roman" w:hAnsi="Times New Roman" w:cs="Times New Roman"/>
          <w:sz w:val="28"/>
          <w:szCs w:val="28"/>
        </w:rPr>
        <w:t xml:space="preserve">  Фея,</w:t>
      </w:r>
      <w:r w:rsidRPr="00B65652">
        <w:rPr>
          <w:rFonts w:ascii="Times New Roman" w:hAnsi="Times New Roman" w:cs="Times New Roman"/>
          <w:sz w:val="28"/>
          <w:szCs w:val="28"/>
        </w:rPr>
        <w:t xml:space="preserve"> сегодня я предлагаю отправиться в сказку. Сейчас мы с ребятами полетим под музыку. Присоединяйся к нам.</w:t>
      </w:r>
    </w:p>
    <w:p w:rsidR="00973AA1" w:rsidRPr="00B65652" w:rsidRDefault="004F4D33" w:rsidP="00B65652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 w:rsidRPr="00DF6A9D">
        <w:rPr>
          <w:rFonts w:ascii="Times New Roman" w:hAnsi="Times New Roman" w:cs="Times New Roman"/>
          <w:b/>
          <w:i/>
          <w:sz w:val="28"/>
          <w:szCs w:val="28"/>
        </w:rPr>
        <w:t>Фея:</w:t>
      </w:r>
      <w:r w:rsidRPr="00B65652">
        <w:rPr>
          <w:rFonts w:ascii="Times New Roman" w:hAnsi="Times New Roman" w:cs="Times New Roman"/>
          <w:sz w:val="28"/>
          <w:szCs w:val="28"/>
        </w:rPr>
        <w:t xml:space="preserve"> Я</w:t>
      </w:r>
      <w:r w:rsidR="00973AA1" w:rsidRPr="00B65652">
        <w:rPr>
          <w:rFonts w:ascii="Times New Roman" w:hAnsi="Times New Roman" w:cs="Times New Roman"/>
          <w:sz w:val="28"/>
          <w:szCs w:val="28"/>
        </w:rPr>
        <w:t xml:space="preserve"> с радостью отправлюсь с вами</w:t>
      </w:r>
      <w:r w:rsidRPr="00B65652">
        <w:rPr>
          <w:rFonts w:ascii="Times New Roman" w:hAnsi="Times New Roman" w:cs="Times New Roman"/>
          <w:sz w:val="28"/>
          <w:szCs w:val="28"/>
        </w:rPr>
        <w:t>,</w:t>
      </w:r>
      <w:r w:rsidR="00DF6A9D">
        <w:rPr>
          <w:rFonts w:ascii="Times New Roman" w:hAnsi="Times New Roman" w:cs="Times New Roman"/>
          <w:sz w:val="28"/>
          <w:szCs w:val="28"/>
        </w:rPr>
        <w:t xml:space="preserve"> но прежде хочу превратить</w:t>
      </w:r>
    </w:p>
    <w:p w:rsidR="00973AA1" w:rsidRPr="00B65652" w:rsidRDefault="004F4D33" w:rsidP="00B65652">
      <w:pPr>
        <w:spacing w:after="0" w:line="240" w:lineRule="auto"/>
        <w:ind w:left="-142" w:right="141"/>
        <w:rPr>
          <w:rFonts w:ascii="Times New Roman" w:hAnsi="Times New Roman" w:cs="Times New Roman"/>
          <w:i/>
          <w:sz w:val="28"/>
          <w:szCs w:val="28"/>
        </w:rPr>
      </w:pPr>
      <w:r w:rsidRPr="00B65652">
        <w:rPr>
          <w:rFonts w:ascii="Times New Roman" w:hAnsi="Times New Roman" w:cs="Times New Roman"/>
          <w:sz w:val="28"/>
          <w:szCs w:val="28"/>
        </w:rPr>
        <w:t>р</w:t>
      </w:r>
      <w:r w:rsidR="00973AA1" w:rsidRPr="00B65652">
        <w:rPr>
          <w:rFonts w:ascii="Times New Roman" w:hAnsi="Times New Roman" w:cs="Times New Roman"/>
          <w:sz w:val="28"/>
          <w:szCs w:val="28"/>
        </w:rPr>
        <w:t>ебят в цветочки и</w:t>
      </w:r>
      <w:r w:rsidR="00DF6A9D">
        <w:rPr>
          <w:rFonts w:ascii="Times New Roman" w:hAnsi="Times New Roman" w:cs="Times New Roman"/>
          <w:sz w:val="28"/>
          <w:szCs w:val="28"/>
        </w:rPr>
        <w:t xml:space="preserve"> бабочки для хорошего настроения</w:t>
      </w:r>
      <w:r w:rsidR="00973AA1" w:rsidRPr="00B65652">
        <w:rPr>
          <w:rFonts w:ascii="Times New Roman" w:hAnsi="Times New Roman" w:cs="Times New Roman"/>
          <w:sz w:val="28"/>
          <w:szCs w:val="28"/>
        </w:rPr>
        <w:t xml:space="preserve"> </w:t>
      </w:r>
      <w:r w:rsidRPr="00B6565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</w:t>
      </w:r>
      <w:r w:rsidR="00DF6A9D">
        <w:rPr>
          <w:rFonts w:ascii="Times New Roman" w:hAnsi="Times New Roman" w:cs="Times New Roman"/>
          <w:i/>
          <w:sz w:val="28"/>
          <w:szCs w:val="28"/>
        </w:rPr>
        <w:t>(</w:t>
      </w:r>
      <w:r w:rsidR="00973AA1" w:rsidRPr="00B65652">
        <w:rPr>
          <w:rFonts w:ascii="Times New Roman" w:hAnsi="Times New Roman" w:cs="Times New Roman"/>
          <w:i/>
          <w:sz w:val="28"/>
          <w:szCs w:val="28"/>
        </w:rPr>
        <w:t>Детям предлагается раздаточный материал «настроение» в виде цветов, бабочек.)</w:t>
      </w:r>
    </w:p>
    <w:p w:rsidR="00973AA1" w:rsidRPr="00DF6A9D" w:rsidRDefault="004F4D33" w:rsidP="00B65652">
      <w:pPr>
        <w:spacing w:after="0" w:line="240" w:lineRule="auto"/>
        <w:ind w:left="-142" w:right="141"/>
        <w:rPr>
          <w:rFonts w:ascii="Times New Roman" w:hAnsi="Times New Roman" w:cs="Times New Roman"/>
          <w:b/>
          <w:i/>
          <w:sz w:val="28"/>
          <w:szCs w:val="28"/>
        </w:rPr>
      </w:pPr>
      <w:r w:rsidRPr="00DF6A9D">
        <w:rPr>
          <w:rFonts w:ascii="Times New Roman" w:hAnsi="Times New Roman" w:cs="Times New Roman"/>
          <w:b/>
          <w:i/>
          <w:sz w:val="28"/>
          <w:szCs w:val="28"/>
        </w:rPr>
        <w:t xml:space="preserve">3. Основная часть </w:t>
      </w:r>
    </w:p>
    <w:p w:rsidR="00973AA1" w:rsidRPr="00B65652" w:rsidRDefault="00973AA1" w:rsidP="00B65652">
      <w:pPr>
        <w:spacing w:after="0" w:line="240" w:lineRule="auto"/>
        <w:ind w:left="-142" w:right="141"/>
        <w:rPr>
          <w:rFonts w:ascii="Times New Roman" w:hAnsi="Times New Roman" w:cs="Times New Roman"/>
          <w:i/>
          <w:sz w:val="28"/>
          <w:szCs w:val="28"/>
        </w:rPr>
      </w:pPr>
      <w:r w:rsidRPr="00DF6A9D">
        <w:rPr>
          <w:rFonts w:ascii="Times New Roman" w:hAnsi="Times New Roman" w:cs="Times New Roman"/>
          <w:b/>
          <w:i/>
          <w:sz w:val="28"/>
          <w:szCs w:val="28"/>
        </w:rPr>
        <w:t>Педагог:</w:t>
      </w:r>
      <w:r w:rsidR="003A16D7" w:rsidRPr="00B65652">
        <w:rPr>
          <w:rFonts w:ascii="Times New Roman" w:hAnsi="Times New Roman" w:cs="Times New Roman"/>
          <w:sz w:val="28"/>
          <w:szCs w:val="28"/>
        </w:rPr>
        <w:t xml:space="preserve"> С</w:t>
      </w:r>
      <w:r w:rsidR="004F4D33" w:rsidRPr="00B65652">
        <w:rPr>
          <w:rFonts w:ascii="Times New Roman" w:hAnsi="Times New Roman" w:cs="Times New Roman"/>
          <w:sz w:val="28"/>
          <w:szCs w:val="28"/>
        </w:rPr>
        <w:t>пасибо дорогая фея.</w:t>
      </w:r>
      <w:r w:rsidRPr="00B65652">
        <w:rPr>
          <w:rFonts w:ascii="Times New Roman" w:hAnsi="Times New Roman" w:cs="Times New Roman"/>
          <w:sz w:val="28"/>
          <w:szCs w:val="28"/>
        </w:rPr>
        <w:t xml:space="preserve"> </w:t>
      </w:r>
      <w:r w:rsidR="004F4D33" w:rsidRPr="00B65652">
        <w:rPr>
          <w:rFonts w:ascii="Times New Roman" w:hAnsi="Times New Roman" w:cs="Times New Roman"/>
          <w:sz w:val="28"/>
          <w:szCs w:val="28"/>
        </w:rPr>
        <w:t>Д</w:t>
      </w:r>
      <w:r w:rsidRPr="00B65652">
        <w:rPr>
          <w:rFonts w:ascii="Times New Roman" w:hAnsi="Times New Roman" w:cs="Times New Roman"/>
          <w:sz w:val="28"/>
          <w:szCs w:val="28"/>
        </w:rPr>
        <w:t>орога</w:t>
      </w:r>
      <w:r w:rsidR="004F4D33" w:rsidRPr="00B65652">
        <w:rPr>
          <w:rFonts w:ascii="Times New Roman" w:hAnsi="Times New Roman" w:cs="Times New Roman"/>
          <w:sz w:val="28"/>
          <w:szCs w:val="28"/>
        </w:rPr>
        <w:t xml:space="preserve"> в </w:t>
      </w:r>
      <w:r w:rsidRPr="00B65652">
        <w:rPr>
          <w:rFonts w:ascii="Times New Roman" w:hAnsi="Times New Roman" w:cs="Times New Roman"/>
          <w:sz w:val="28"/>
          <w:szCs w:val="28"/>
        </w:rPr>
        <w:t xml:space="preserve"> </w:t>
      </w:r>
      <w:r w:rsidR="004F4D33" w:rsidRPr="00B65652">
        <w:rPr>
          <w:rFonts w:ascii="Times New Roman" w:hAnsi="Times New Roman" w:cs="Times New Roman"/>
          <w:sz w:val="28"/>
          <w:szCs w:val="28"/>
        </w:rPr>
        <w:t>сказку очень веселая и интересная. Н</w:t>
      </w:r>
      <w:r w:rsidRPr="00B65652">
        <w:rPr>
          <w:rFonts w:ascii="Times New Roman" w:hAnsi="Times New Roman" w:cs="Times New Roman"/>
          <w:sz w:val="28"/>
          <w:szCs w:val="28"/>
        </w:rPr>
        <w:t>у что в путь. Марш</w:t>
      </w:r>
      <w:r w:rsidR="004F4D33" w:rsidRPr="00B65652">
        <w:rPr>
          <w:rFonts w:ascii="Times New Roman" w:hAnsi="Times New Roman" w:cs="Times New Roman"/>
          <w:sz w:val="28"/>
          <w:szCs w:val="28"/>
        </w:rPr>
        <w:t>ируем  на месте  и шагаем по кругу. -</w:t>
      </w:r>
      <w:r w:rsidR="00795FF6" w:rsidRPr="00B65652">
        <w:rPr>
          <w:rFonts w:ascii="Times New Roman" w:hAnsi="Times New Roman" w:cs="Times New Roman"/>
          <w:sz w:val="28"/>
          <w:szCs w:val="28"/>
        </w:rPr>
        <w:t xml:space="preserve"> </w:t>
      </w:r>
      <w:r w:rsidR="004F4D33" w:rsidRPr="00B65652">
        <w:rPr>
          <w:rFonts w:ascii="Times New Roman" w:hAnsi="Times New Roman" w:cs="Times New Roman"/>
          <w:sz w:val="28"/>
          <w:szCs w:val="28"/>
        </w:rPr>
        <w:t>Р</w:t>
      </w:r>
      <w:r w:rsidRPr="00B65652">
        <w:rPr>
          <w:rFonts w:ascii="Times New Roman" w:hAnsi="Times New Roman" w:cs="Times New Roman"/>
          <w:sz w:val="28"/>
          <w:szCs w:val="28"/>
        </w:rPr>
        <w:t xml:space="preserve">ебята </w:t>
      </w:r>
      <w:r w:rsidR="004F4D33" w:rsidRPr="00B65652">
        <w:rPr>
          <w:rFonts w:ascii="Times New Roman" w:hAnsi="Times New Roman" w:cs="Times New Roman"/>
          <w:sz w:val="28"/>
          <w:szCs w:val="28"/>
        </w:rPr>
        <w:t xml:space="preserve"> на </w:t>
      </w:r>
      <w:r w:rsidRPr="00B65652">
        <w:rPr>
          <w:rFonts w:ascii="Times New Roman" w:hAnsi="Times New Roman" w:cs="Times New Roman"/>
          <w:sz w:val="28"/>
          <w:szCs w:val="28"/>
        </w:rPr>
        <w:t xml:space="preserve">нашем пути большие лужи </w:t>
      </w:r>
      <w:proofErr w:type="gramStart"/>
      <w:r w:rsidRPr="00B65652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B65652">
        <w:rPr>
          <w:rFonts w:ascii="Times New Roman" w:hAnsi="Times New Roman" w:cs="Times New Roman"/>
          <w:i/>
          <w:sz w:val="28"/>
          <w:szCs w:val="28"/>
        </w:rPr>
        <w:t>ребята становятся на высокие</w:t>
      </w:r>
      <w:r w:rsidR="004F4D33" w:rsidRPr="00B6565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65652">
        <w:rPr>
          <w:rFonts w:ascii="Times New Roman" w:hAnsi="Times New Roman" w:cs="Times New Roman"/>
          <w:i/>
          <w:sz w:val="28"/>
          <w:szCs w:val="28"/>
        </w:rPr>
        <w:t xml:space="preserve">полупальцы и продолжают ходьбу два круга), </w:t>
      </w:r>
      <w:r w:rsidRPr="00B65652">
        <w:rPr>
          <w:rFonts w:ascii="Times New Roman" w:hAnsi="Times New Roman" w:cs="Times New Roman"/>
          <w:sz w:val="28"/>
          <w:szCs w:val="28"/>
        </w:rPr>
        <w:t>а сейчас камни</w:t>
      </w:r>
      <w:r w:rsidR="004F4D33" w:rsidRPr="00B65652">
        <w:rPr>
          <w:rFonts w:ascii="Times New Roman" w:hAnsi="Times New Roman" w:cs="Times New Roman"/>
          <w:sz w:val="28"/>
          <w:szCs w:val="28"/>
        </w:rPr>
        <w:t>,</w:t>
      </w:r>
      <w:r w:rsidRPr="00B65652">
        <w:rPr>
          <w:rFonts w:ascii="Times New Roman" w:hAnsi="Times New Roman" w:cs="Times New Roman"/>
          <w:sz w:val="28"/>
          <w:szCs w:val="28"/>
        </w:rPr>
        <w:t xml:space="preserve"> которые мы должны перешагнуть  (</w:t>
      </w:r>
      <w:r w:rsidRPr="00B65652">
        <w:rPr>
          <w:rFonts w:ascii="Times New Roman" w:hAnsi="Times New Roman" w:cs="Times New Roman"/>
          <w:i/>
          <w:sz w:val="28"/>
          <w:szCs w:val="28"/>
        </w:rPr>
        <w:t xml:space="preserve">ходьба </w:t>
      </w:r>
      <w:r w:rsidR="002807B0" w:rsidRPr="00B6565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65652">
        <w:rPr>
          <w:rFonts w:ascii="Times New Roman" w:hAnsi="Times New Roman" w:cs="Times New Roman"/>
          <w:i/>
          <w:sz w:val="28"/>
          <w:szCs w:val="28"/>
        </w:rPr>
        <w:t xml:space="preserve"> поднятыми  коленями два круга</w:t>
      </w:r>
      <w:r w:rsidRPr="00B65652">
        <w:rPr>
          <w:rFonts w:ascii="Times New Roman" w:hAnsi="Times New Roman" w:cs="Times New Roman"/>
          <w:sz w:val="28"/>
          <w:szCs w:val="28"/>
        </w:rPr>
        <w:t>). Молодцы, но чтобы нам добраться</w:t>
      </w:r>
      <w:r w:rsidR="0042439C">
        <w:rPr>
          <w:rFonts w:ascii="Times New Roman" w:hAnsi="Times New Roman" w:cs="Times New Roman"/>
          <w:sz w:val="28"/>
          <w:szCs w:val="28"/>
        </w:rPr>
        <w:t>,</w:t>
      </w:r>
      <w:r w:rsidRPr="00B65652">
        <w:rPr>
          <w:rFonts w:ascii="Times New Roman" w:hAnsi="Times New Roman" w:cs="Times New Roman"/>
          <w:sz w:val="28"/>
          <w:szCs w:val="28"/>
        </w:rPr>
        <w:t xml:space="preserve"> нужно еще немного подпрыгнуть</w:t>
      </w:r>
      <w:r w:rsidR="00DF6A9D">
        <w:rPr>
          <w:rFonts w:ascii="Times New Roman" w:hAnsi="Times New Roman" w:cs="Times New Roman"/>
          <w:sz w:val="28"/>
          <w:szCs w:val="28"/>
        </w:rPr>
        <w:t xml:space="preserve"> </w:t>
      </w:r>
      <w:r w:rsidRPr="00B65652">
        <w:rPr>
          <w:rFonts w:ascii="Times New Roman" w:hAnsi="Times New Roman" w:cs="Times New Roman"/>
          <w:i/>
          <w:sz w:val="28"/>
          <w:szCs w:val="28"/>
        </w:rPr>
        <w:t>(подскоки польки).</w:t>
      </w:r>
    </w:p>
    <w:p w:rsidR="00DF6A9D" w:rsidRDefault="00DF6A9D" w:rsidP="00B65652">
      <w:pPr>
        <w:spacing w:after="0" w:line="240" w:lineRule="auto"/>
        <w:ind w:left="-142" w:right="141"/>
        <w:rPr>
          <w:rFonts w:ascii="Times New Roman" w:hAnsi="Times New Roman" w:cs="Times New Roman"/>
          <w:b/>
          <w:sz w:val="28"/>
          <w:szCs w:val="28"/>
        </w:rPr>
      </w:pPr>
    </w:p>
    <w:p w:rsidR="00973AA1" w:rsidRPr="00B65652" w:rsidRDefault="00973AA1" w:rsidP="00B65652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 w:rsidRPr="00DF6A9D">
        <w:rPr>
          <w:rFonts w:ascii="Times New Roman" w:hAnsi="Times New Roman" w:cs="Times New Roman"/>
          <w:b/>
          <w:i/>
          <w:sz w:val="28"/>
          <w:szCs w:val="28"/>
        </w:rPr>
        <w:t>Педагог</w:t>
      </w:r>
      <w:r w:rsidRPr="00B65652">
        <w:rPr>
          <w:rFonts w:ascii="Times New Roman" w:hAnsi="Times New Roman" w:cs="Times New Roman"/>
          <w:b/>
          <w:sz w:val="28"/>
          <w:szCs w:val="28"/>
        </w:rPr>
        <w:t>:</w:t>
      </w:r>
      <w:r w:rsidR="003A16D7" w:rsidRPr="00B65652">
        <w:rPr>
          <w:rFonts w:ascii="Times New Roman" w:hAnsi="Times New Roman" w:cs="Times New Roman"/>
          <w:sz w:val="28"/>
          <w:szCs w:val="28"/>
        </w:rPr>
        <w:t xml:space="preserve"> М</w:t>
      </w:r>
      <w:r w:rsidRPr="00B65652">
        <w:rPr>
          <w:rFonts w:ascii="Times New Roman" w:hAnsi="Times New Roman" w:cs="Times New Roman"/>
          <w:sz w:val="28"/>
          <w:szCs w:val="28"/>
        </w:rPr>
        <w:t>олодцы ребята</w:t>
      </w:r>
      <w:r w:rsidR="004F4D33" w:rsidRPr="00B65652">
        <w:rPr>
          <w:rFonts w:ascii="Times New Roman" w:hAnsi="Times New Roman" w:cs="Times New Roman"/>
          <w:sz w:val="28"/>
          <w:szCs w:val="28"/>
        </w:rPr>
        <w:t xml:space="preserve">. А давайте мы сейчас покажем фее, </w:t>
      </w:r>
      <w:r w:rsidRPr="00B65652">
        <w:rPr>
          <w:rFonts w:ascii="Times New Roman" w:hAnsi="Times New Roman" w:cs="Times New Roman"/>
          <w:sz w:val="28"/>
          <w:szCs w:val="28"/>
        </w:rPr>
        <w:t>как мы умеем играть в очень интересную игру</w:t>
      </w:r>
      <w:r w:rsidR="004F4D33" w:rsidRPr="00B65652">
        <w:rPr>
          <w:rFonts w:ascii="Times New Roman" w:hAnsi="Times New Roman" w:cs="Times New Roman"/>
          <w:sz w:val="28"/>
          <w:szCs w:val="28"/>
        </w:rPr>
        <w:t>, которая называется «Найти своё</w:t>
      </w:r>
      <w:r w:rsidRPr="00B65652">
        <w:rPr>
          <w:rFonts w:ascii="Times New Roman" w:hAnsi="Times New Roman" w:cs="Times New Roman"/>
          <w:sz w:val="28"/>
          <w:szCs w:val="28"/>
        </w:rPr>
        <w:t xml:space="preserve"> место»   </w:t>
      </w:r>
    </w:p>
    <w:p w:rsidR="00973AA1" w:rsidRPr="00B65652" w:rsidRDefault="00973AA1" w:rsidP="00B65652">
      <w:pPr>
        <w:spacing w:after="0" w:line="240" w:lineRule="auto"/>
        <w:ind w:left="-142" w:right="141"/>
        <w:rPr>
          <w:rFonts w:ascii="Times New Roman" w:hAnsi="Times New Roman" w:cs="Times New Roman"/>
          <w:i/>
          <w:sz w:val="28"/>
          <w:szCs w:val="28"/>
        </w:rPr>
      </w:pPr>
      <w:r w:rsidRPr="00B65652">
        <w:rPr>
          <w:rFonts w:ascii="Times New Roman" w:hAnsi="Times New Roman" w:cs="Times New Roman"/>
          <w:i/>
          <w:sz w:val="28"/>
          <w:szCs w:val="28"/>
        </w:rPr>
        <w:t>Под музыку дети разбегаются в разные стор</w:t>
      </w:r>
      <w:r w:rsidR="001B12B6" w:rsidRPr="00B65652">
        <w:rPr>
          <w:rFonts w:ascii="Times New Roman" w:hAnsi="Times New Roman" w:cs="Times New Roman"/>
          <w:i/>
          <w:sz w:val="28"/>
          <w:szCs w:val="28"/>
        </w:rPr>
        <w:t>оны, как музыка останавливается</w:t>
      </w:r>
      <w:r w:rsidR="00B1171E" w:rsidRPr="00B65652">
        <w:rPr>
          <w:rFonts w:ascii="Times New Roman" w:hAnsi="Times New Roman" w:cs="Times New Roman"/>
          <w:i/>
          <w:sz w:val="28"/>
          <w:szCs w:val="28"/>
        </w:rPr>
        <w:t>,</w:t>
      </w:r>
      <w:r w:rsidR="001B12B6" w:rsidRPr="00B6565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65652">
        <w:rPr>
          <w:rFonts w:ascii="Times New Roman" w:hAnsi="Times New Roman" w:cs="Times New Roman"/>
          <w:i/>
          <w:sz w:val="28"/>
          <w:szCs w:val="28"/>
        </w:rPr>
        <w:t>ребята должны  стать на свои места в шахматном порядке.</w:t>
      </w:r>
    </w:p>
    <w:p w:rsidR="00973AA1" w:rsidRPr="00B65652" w:rsidRDefault="00973AA1" w:rsidP="00B65652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 w:rsidRPr="00DF6A9D">
        <w:rPr>
          <w:rFonts w:ascii="Times New Roman" w:hAnsi="Times New Roman" w:cs="Times New Roman"/>
          <w:b/>
          <w:i/>
          <w:sz w:val="28"/>
          <w:szCs w:val="28"/>
        </w:rPr>
        <w:lastRenderedPageBreak/>
        <w:t>Педагог</w:t>
      </w:r>
      <w:r w:rsidRPr="00B65652">
        <w:rPr>
          <w:rFonts w:ascii="Times New Roman" w:hAnsi="Times New Roman" w:cs="Times New Roman"/>
          <w:b/>
          <w:sz w:val="28"/>
          <w:szCs w:val="28"/>
        </w:rPr>
        <w:t>:</w:t>
      </w:r>
      <w:r w:rsidR="003A16D7" w:rsidRPr="00B65652">
        <w:rPr>
          <w:rFonts w:ascii="Times New Roman" w:hAnsi="Times New Roman" w:cs="Times New Roman"/>
          <w:sz w:val="28"/>
          <w:szCs w:val="28"/>
        </w:rPr>
        <w:t xml:space="preserve"> В</w:t>
      </w:r>
      <w:r w:rsidRPr="00B65652">
        <w:rPr>
          <w:rFonts w:ascii="Times New Roman" w:hAnsi="Times New Roman" w:cs="Times New Roman"/>
          <w:sz w:val="28"/>
          <w:szCs w:val="28"/>
        </w:rPr>
        <w:t xml:space="preserve">от и добрались в мир сказок </w:t>
      </w:r>
      <w:r w:rsidR="00DF6A9D">
        <w:rPr>
          <w:rFonts w:ascii="Times New Roman" w:hAnsi="Times New Roman" w:cs="Times New Roman"/>
          <w:i/>
          <w:sz w:val="28"/>
          <w:szCs w:val="28"/>
        </w:rPr>
        <w:t>(звучит музыка из х\ф Буратино</w:t>
      </w:r>
      <w:r w:rsidRPr="00B65652">
        <w:rPr>
          <w:rFonts w:ascii="Times New Roman" w:hAnsi="Times New Roman" w:cs="Times New Roman"/>
          <w:i/>
          <w:sz w:val="28"/>
          <w:szCs w:val="28"/>
        </w:rPr>
        <w:t xml:space="preserve">) </w:t>
      </w:r>
      <w:proofErr w:type="gramStart"/>
      <w:r w:rsidR="00B1171E" w:rsidRPr="00B65652">
        <w:rPr>
          <w:rFonts w:ascii="Times New Roman" w:hAnsi="Times New Roman" w:cs="Times New Roman"/>
          <w:sz w:val="28"/>
          <w:szCs w:val="28"/>
        </w:rPr>
        <w:t>Р</w:t>
      </w:r>
      <w:r w:rsidRPr="00B65652">
        <w:rPr>
          <w:rFonts w:ascii="Times New Roman" w:hAnsi="Times New Roman" w:cs="Times New Roman"/>
          <w:sz w:val="28"/>
          <w:szCs w:val="28"/>
        </w:rPr>
        <w:t>ебята</w:t>
      </w:r>
      <w:proofErr w:type="gramEnd"/>
      <w:r w:rsidRPr="00B65652">
        <w:rPr>
          <w:rFonts w:ascii="Times New Roman" w:hAnsi="Times New Roman" w:cs="Times New Roman"/>
          <w:sz w:val="28"/>
          <w:szCs w:val="28"/>
        </w:rPr>
        <w:t xml:space="preserve"> в какую мы сказку попали</w:t>
      </w:r>
      <w:r w:rsidR="00B1171E" w:rsidRPr="00B65652">
        <w:rPr>
          <w:rFonts w:ascii="Times New Roman" w:hAnsi="Times New Roman" w:cs="Times New Roman"/>
          <w:sz w:val="28"/>
          <w:szCs w:val="28"/>
        </w:rPr>
        <w:t>?</w:t>
      </w:r>
      <w:r w:rsidRPr="00B65652">
        <w:rPr>
          <w:rFonts w:ascii="Times New Roman" w:hAnsi="Times New Roman" w:cs="Times New Roman"/>
          <w:i/>
          <w:sz w:val="28"/>
          <w:szCs w:val="28"/>
        </w:rPr>
        <w:t xml:space="preserve"> (ребята Буратино)</w:t>
      </w:r>
      <w:r w:rsidR="00B1171E" w:rsidRPr="00B65652">
        <w:rPr>
          <w:rFonts w:ascii="Times New Roman" w:hAnsi="Times New Roman" w:cs="Times New Roman"/>
          <w:sz w:val="28"/>
          <w:szCs w:val="28"/>
        </w:rPr>
        <w:t xml:space="preserve">  М</w:t>
      </w:r>
      <w:r w:rsidRPr="00B65652">
        <w:rPr>
          <w:rFonts w:ascii="Times New Roman" w:hAnsi="Times New Roman" w:cs="Times New Roman"/>
          <w:sz w:val="28"/>
          <w:szCs w:val="28"/>
        </w:rPr>
        <w:t>олодцы</w:t>
      </w:r>
      <w:r w:rsidR="00B1171E" w:rsidRPr="00B65652">
        <w:rPr>
          <w:rFonts w:ascii="Times New Roman" w:hAnsi="Times New Roman" w:cs="Times New Roman"/>
          <w:sz w:val="28"/>
          <w:szCs w:val="28"/>
        </w:rPr>
        <w:t>!</w:t>
      </w:r>
      <w:r w:rsidRPr="00B65652">
        <w:rPr>
          <w:rFonts w:ascii="Times New Roman" w:hAnsi="Times New Roman" w:cs="Times New Roman"/>
          <w:sz w:val="28"/>
          <w:szCs w:val="28"/>
        </w:rPr>
        <w:t xml:space="preserve"> Проводится разминка под музыку Буратино </w:t>
      </w:r>
    </w:p>
    <w:p w:rsidR="00973AA1" w:rsidRPr="00A415C4" w:rsidRDefault="00973AA1" w:rsidP="00B65652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 w:rsidRPr="00A415C4">
        <w:rPr>
          <w:rFonts w:ascii="Times New Roman" w:hAnsi="Times New Roman" w:cs="Times New Roman"/>
          <w:sz w:val="28"/>
          <w:szCs w:val="28"/>
        </w:rPr>
        <w:t xml:space="preserve">Упражнения на напряжение и расслабление мышц тела. </w:t>
      </w:r>
    </w:p>
    <w:p w:rsidR="00973AA1" w:rsidRPr="00A415C4" w:rsidRDefault="00973AA1" w:rsidP="00B65652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 w:rsidRPr="00A415C4">
        <w:rPr>
          <w:rFonts w:ascii="Times New Roman" w:hAnsi="Times New Roman" w:cs="Times New Roman"/>
          <w:i/>
          <w:sz w:val="28"/>
          <w:szCs w:val="28"/>
        </w:rPr>
        <w:t xml:space="preserve">«Тик </w:t>
      </w:r>
      <w:proofErr w:type="gramStart"/>
      <w:r w:rsidRPr="00A415C4">
        <w:rPr>
          <w:rFonts w:ascii="Times New Roman" w:hAnsi="Times New Roman" w:cs="Times New Roman"/>
          <w:i/>
          <w:sz w:val="28"/>
          <w:szCs w:val="28"/>
        </w:rPr>
        <w:t>–т</w:t>
      </w:r>
      <w:proofErr w:type="gramEnd"/>
      <w:r w:rsidRPr="00A415C4">
        <w:rPr>
          <w:rFonts w:ascii="Times New Roman" w:hAnsi="Times New Roman" w:cs="Times New Roman"/>
          <w:i/>
          <w:sz w:val="28"/>
          <w:szCs w:val="28"/>
        </w:rPr>
        <w:t xml:space="preserve">ак» (Повороты и наклоны  головы) </w:t>
      </w:r>
    </w:p>
    <w:p w:rsidR="00973AA1" w:rsidRPr="00B65652" w:rsidRDefault="00973AA1" w:rsidP="00B65652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 w:rsidRPr="00B65652">
        <w:rPr>
          <w:rFonts w:ascii="Times New Roman" w:hAnsi="Times New Roman" w:cs="Times New Roman"/>
          <w:sz w:val="28"/>
          <w:szCs w:val="28"/>
        </w:rPr>
        <w:t>Положение тела - основная стойка. Поворот головы вправо-влево (2 раза),  стараясь поворачивать ее как можно дальше. Плавно наклоните голову вперед, затем верните ее в вертикальное положение(2 раза</w:t>
      </w:r>
      <w:r w:rsidR="00B1171E" w:rsidRPr="00B65652">
        <w:rPr>
          <w:rFonts w:ascii="Times New Roman" w:hAnsi="Times New Roman" w:cs="Times New Roman"/>
          <w:sz w:val="28"/>
          <w:szCs w:val="28"/>
        </w:rPr>
        <w:t xml:space="preserve">) </w:t>
      </w:r>
      <w:r w:rsidRPr="00B65652">
        <w:rPr>
          <w:rFonts w:ascii="Times New Roman" w:hAnsi="Times New Roman" w:cs="Times New Roman"/>
          <w:sz w:val="28"/>
          <w:szCs w:val="28"/>
        </w:rPr>
        <w:t xml:space="preserve">Основная стойка. </w:t>
      </w:r>
      <w:proofErr w:type="gramStart"/>
      <w:r w:rsidRPr="00B65652">
        <w:rPr>
          <w:rFonts w:ascii="Times New Roman" w:hAnsi="Times New Roman" w:cs="Times New Roman"/>
          <w:sz w:val="28"/>
          <w:szCs w:val="28"/>
        </w:rPr>
        <w:t>Поднимаем плечи верх вниз как будто удивляемся</w:t>
      </w:r>
      <w:proofErr w:type="gramEnd"/>
      <w:r w:rsidRPr="00B65652">
        <w:rPr>
          <w:rFonts w:ascii="Times New Roman" w:hAnsi="Times New Roman" w:cs="Times New Roman"/>
          <w:sz w:val="28"/>
          <w:szCs w:val="28"/>
        </w:rPr>
        <w:t xml:space="preserve">(4раза). </w:t>
      </w:r>
    </w:p>
    <w:p w:rsidR="00973AA1" w:rsidRPr="00A415C4" w:rsidRDefault="00973AA1" w:rsidP="00B65652">
      <w:pPr>
        <w:spacing w:after="0" w:line="240" w:lineRule="auto"/>
        <w:ind w:left="-142" w:right="141"/>
        <w:rPr>
          <w:rFonts w:ascii="Times New Roman" w:hAnsi="Times New Roman" w:cs="Times New Roman"/>
          <w:i/>
          <w:sz w:val="28"/>
          <w:szCs w:val="28"/>
        </w:rPr>
      </w:pPr>
      <w:r w:rsidRPr="00A415C4">
        <w:rPr>
          <w:rFonts w:ascii="Times New Roman" w:hAnsi="Times New Roman" w:cs="Times New Roman"/>
          <w:i/>
          <w:sz w:val="28"/>
          <w:szCs w:val="28"/>
        </w:rPr>
        <w:t>Наше упражнения называется «Пружинка»</w:t>
      </w:r>
    </w:p>
    <w:p w:rsidR="00973AA1" w:rsidRPr="00A415C4" w:rsidRDefault="00973AA1" w:rsidP="00B65652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 w:rsidRPr="00A415C4">
        <w:rPr>
          <w:rFonts w:ascii="Times New Roman" w:hAnsi="Times New Roman" w:cs="Times New Roman"/>
          <w:sz w:val="28"/>
          <w:szCs w:val="28"/>
        </w:rPr>
        <w:t>Воспитанники полу приседают и поднимаются на полупальцах  как пружинка.</w:t>
      </w:r>
      <w:r w:rsidR="00B1171E" w:rsidRPr="00A415C4">
        <w:rPr>
          <w:rFonts w:ascii="Times New Roman" w:hAnsi="Times New Roman" w:cs="Times New Roman"/>
          <w:sz w:val="28"/>
          <w:szCs w:val="28"/>
        </w:rPr>
        <w:t xml:space="preserve"> </w:t>
      </w:r>
      <w:r w:rsidRPr="00A415C4">
        <w:rPr>
          <w:rFonts w:ascii="Times New Roman" w:hAnsi="Times New Roman" w:cs="Times New Roman"/>
          <w:sz w:val="28"/>
          <w:szCs w:val="28"/>
        </w:rPr>
        <w:t>Подготовка  позиции ног.  Работа  над выворотностью. (подготовка к э</w:t>
      </w:r>
      <w:r w:rsidR="00A415C4">
        <w:rPr>
          <w:rFonts w:ascii="Times New Roman" w:hAnsi="Times New Roman" w:cs="Times New Roman"/>
          <w:sz w:val="28"/>
          <w:szCs w:val="28"/>
        </w:rPr>
        <w:t>лементом экзерсис</w:t>
      </w:r>
      <w:proofErr w:type="gramStart"/>
      <w:r w:rsidR="00A415C4">
        <w:rPr>
          <w:rFonts w:ascii="Times New Roman" w:hAnsi="Times New Roman" w:cs="Times New Roman"/>
          <w:sz w:val="28"/>
          <w:szCs w:val="28"/>
        </w:rPr>
        <w:t>а-</w:t>
      </w:r>
      <w:proofErr w:type="gramEnd"/>
      <w:r w:rsidR="00A415C4">
        <w:rPr>
          <w:rFonts w:ascii="Times New Roman" w:hAnsi="Times New Roman" w:cs="Times New Roman"/>
          <w:sz w:val="28"/>
          <w:szCs w:val="28"/>
        </w:rPr>
        <w:t xml:space="preserve"> плие, </w:t>
      </w:r>
      <w:proofErr w:type="spellStart"/>
      <w:r w:rsidR="00A415C4">
        <w:rPr>
          <w:rFonts w:ascii="Times New Roman" w:hAnsi="Times New Roman" w:cs="Times New Roman"/>
          <w:sz w:val="28"/>
          <w:szCs w:val="28"/>
        </w:rPr>
        <w:t>релевэ</w:t>
      </w:r>
      <w:proofErr w:type="spellEnd"/>
      <w:r w:rsidRPr="00A415C4">
        <w:rPr>
          <w:rFonts w:ascii="Times New Roman" w:hAnsi="Times New Roman" w:cs="Times New Roman"/>
          <w:sz w:val="28"/>
          <w:szCs w:val="28"/>
        </w:rPr>
        <w:t>).</w:t>
      </w:r>
    </w:p>
    <w:p w:rsidR="00973AA1" w:rsidRPr="00B65652" w:rsidRDefault="00973AA1" w:rsidP="00B65652">
      <w:pPr>
        <w:spacing w:after="0" w:line="240" w:lineRule="auto"/>
        <w:ind w:right="141"/>
        <w:rPr>
          <w:rFonts w:ascii="Times New Roman" w:hAnsi="Times New Roman" w:cs="Times New Roman"/>
          <w:i/>
          <w:sz w:val="28"/>
          <w:szCs w:val="28"/>
        </w:rPr>
      </w:pPr>
      <w:r w:rsidRPr="00B65652">
        <w:rPr>
          <w:rFonts w:ascii="Times New Roman" w:hAnsi="Times New Roman" w:cs="Times New Roman"/>
          <w:sz w:val="28"/>
          <w:szCs w:val="28"/>
        </w:rPr>
        <w:t>Следующее упражнен</w:t>
      </w:r>
      <w:r w:rsidR="00A415C4">
        <w:rPr>
          <w:rFonts w:ascii="Times New Roman" w:hAnsi="Times New Roman" w:cs="Times New Roman"/>
          <w:sz w:val="28"/>
          <w:szCs w:val="28"/>
        </w:rPr>
        <w:t xml:space="preserve">ие называется  </w:t>
      </w:r>
      <w:r w:rsidR="00A415C4" w:rsidRPr="00A415C4">
        <w:rPr>
          <w:rFonts w:ascii="Times New Roman" w:hAnsi="Times New Roman" w:cs="Times New Roman"/>
          <w:i/>
          <w:sz w:val="28"/>
          <w:szCs w:val="28"/>
        </w:rPr>
        <w:t>«Улыбнись соседу»</w:t>
      </w:r>
      <w:r w:rsidRPr="00B65652">
        <w:rPr>
          <w:rFonts w:ascii="Times New Roman" w:hAnsi="Times New Roman" w:cs="Times New Roman"/>
          <w:sz w:val="28"/>
          <w:szCs w:val="28"/>
        </w:rPr>
        <w:t xml:space="preserve">                                             </w:t>
      </w:r>
    </w:p>
    <w:p w:rsidR="00973AA1" w:rsidRPr="00A415C4" w:rsidRDefault="00A415C4" w:rsidP="00B65652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Учащиеся</w:t>
      </w:r>
      <w:r w:rsidR="00973AA1" w:rsidRPr="00A415C4">
        <w:rPr>
          <w:rFonts w:ascii="Times New Roman" w:hAnsi="Times New Roman" w:cs="Times New Roman"/>
          <w:sz w:val="28"/>
          <w:szCs w:val="28"/>
        </w:rPr>
        <w:t xml:space="preserve"> приседают на ножки, спинка ровная, закрывают руками глазки, </w:t>
      </w:r>
      <w:proofErr w:type="gramStart"/>
      <w:r w:rsidR="00973AA1" w:rsidRPr="00A415C4">
        <w:rPr>
          <w:rFonts w:ascii="Times New Roman" w:hAnsi="Times New Roman" w:cs="Times New Roman"/>
          <w:sz w:val="28"/>
          <w:szCs w:val="28"/>
        </w:rPr>
        <w:t>встают</w:t>
      </w:r>
      <w:proofErr w:type="gramEnd"/>
      <w:r w:rsidR="00973AA1" w:rsidRPr="00A415C4">
        <w:rPr>
          <w:rFonts w:ascii="Times New Roman" w:hAnsi="Times New Roman" w:cs="Times New Roman"/>
          <w:sz w:val="28"/>
          <w:szCs w:val="28"/>
        </w:rPr>
        <w:t xml:space="preserve"> открывая глазки и разводят руки в стороны, поворачиваются друг к другу и улыбаются. </w:t>
      </w:r>
    </w:p>
    <w:p w:rsidR="00973AA1" w:rsidRPr="00B65652" w:rsidRDefault="00973AA1" w:rsidP="00B65652">
      <w:pPr>
        <w:spacing w:after="0" w:line="240" w:lineRule="auto"/>
        <w:ind w:left="-142" w:right="141" w:firstLine="567"/>
        <w:rPr>
          <w:rFonts w:ascii="Times New Roman" w:hAnsi="Times New Roman" w:cs="Times New Roman"/>
          <w:i/>
          <w:sz w:val="28"/>
          <w:szCs w:val="28"/>
        </w:rPr>
      </w:pPr>
    </w:p>
    <w:p w:rsidR="00A415C4" w:rsidRDefault="00973AA1" w:rsidP="00B65652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 w:rsidRPr="00A415C4">
        <w:rPr>
          <w:rFonts w:ascii="Times New Roman" w:hAnsi="Times New Roman" w:cs="Times New Roman"/>
          <w:b/>
          <w:i/>
          <w:sz w:val="28"/>
          <w:szCs w:val="28"/>
        </w:rPr>
        <w:t>Педагог:</w:t>
      </w:r>
      <w:r w:rsidR="00B1171E" w:rsidRPr="00B65652">
        <w:rPr>
          <w:rFonts w:ascii="Times New Roman" w:hAnsi="Times New Roman" w:cs="Times New Roman"/>
          <w:sz w:val="28"/>
          <w:szCs w:val="28"/>
        </w:rPr>
        <w:t xml:space="preserve"> М</w:t>
      </w:r>
      <w:r w:rsidRPr="00B65652">
        <w:rPr>
          <w:rFonts w:ascii="Times New Roman" w:hAnsi="Times New Roman" w:cs="Times New Roman"/>
          <w:sz w:val="28"/>
          <w:szCs w:val="28"/>
        </w:rPr>
        <w:t>олодцы</w:t>
      </w:r>
      <w:r w:rsidR="00B1171E" w:rsidRPr="00B65652">
        <w:rPr>
          <w:rFonts w:ascii="Times New Roman" w:hAnsi="Times New Roman" w:cs="Times New Roman"/>
          <w:sz w:val="28"/>
          <w:szCs w:val="28"/>
        </w:rPr>
        <w:t>!  В</w:t>
      </w:r>
      <w:r w:rsidRPr="00B65652">
        <w:rPr>
          <w:rFonts w:ascii="Times New Roman" w:hAnsi="Times New Roman" w:cs="Times New Roman"/>
          <w:sz w:val="28"/>
          <w:szCs w:val="28"/>
        </w:rPr>
        <w:t>ы красивые и улыбчивые цветы, (</w:t>
      </w:r>
      <w:r w:rsidRPr="00B65652">
        <w:rPr>
          <w:rFonts w:ascii="Times New Roman" w:hAnsi="Times New Roman" w:cs="Times New Roman"/>
          <w:i/>
          <w:sz w:val="28"/>
          <w:szCs w:val="28"/>
        </w:rPr>
        <w:t>звучит музыка из</w:t>
      </w:r>
      <w:r w:rsidR="00B1171E" w:rsidRPr="00B65652">
        <w:rPr>
          <w:rFonts w:ascii="Times New Roman" w:hAnsi="Times New Roman" w:cs="Times New Roman"/>
          <w:i/>
          <w:sz w:val="28"/>
          <w:szCs w:val="28"/>
        </w:rPr>
        <w:t xml:space="preserve"> мультфильма «Винни-пух</w:t>
      </w:r>
      <w:r w:rsidRPr="00B65652">
        <w:rPr>
          <w:rFonts w:ascii="Times New Roman" w:hAnsi="Times New Roman" w:cs="Times New Roman"/>
          <w:i/>
          <w:sz w:val="28"/>
          <w:szCs w:val="28"/>
        </w:rPr>
        <w:t>»</w:t>
      </w:r>
      <w:r w:rsidR="00B1171E" w:rsidRPr="00B65652">
        <w:rPr>
          <w:rFonts w:ascii="Times New Roman" w:hAnsi="Times New Roman" w:cs="Times New Roman"/>
          <w:sz w:val="28"/>
          <w:szCs w:val="28"/>
        </w:rPr>
        <w:t>)</w:t>
      </w:r>
    </w:p>
    <w:p w:rsidR="00973AA1" w:rsidRPr="00B65652" w:rsidRDefault="00B1171E" w:rsidP="00B65652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 w:rsidRPr="00B65652">
        <w:rPr>
          <w:rFonts w:ascii="Times New Roman" w:hAnsi="Times New Roman" w:cs="Times New Roman"/>
          <w:sz w:val="28"/>
          <w:szCs w:val="28"/>
        </w:rPr>
        <w:t>- Р</w:t>
      </w:r>
      <w:r w:rsidR="00973AA1" w:rsidRPr="00B65652">
        <w:rPr>
          <w:rFonts w:ascii="Times New Roman" w:hAnsi="Times New Roman" w:cs="Times New Roman"/>
          <w:sz w:val="28"/>
          <w:szCs w:val="28"/>
        </w:rPr>
        <w:t>ебята</w:t>
      </w:r>
      <w:r w:rsidRPr="00B65652">
        <w:rPr>
          <w:rFonts w:ascii="Times New Roman" w:hAnsi="Times New Roman" w:cs="Times New Roman"/>
          <w:sz w:val="28"/>
          <w:szCs w:val="28"/>
        </w:rPr>
        <w:t>,</w:t>
      </w:r>
      <w:r w:rsidR="00973AA1" w:rsidRPr="00B65652">
        <w:rPr>
          <w:rFonts w:ascii="Times New Roman" w:hAnsi="Times New Roman" w:cs="Times New Roman"/>
          <w:sz w:val="28"/>
          <w:szCs w:val="28"/>
        </w:rPr>
        <w:t xml:space="preserve"> а это что за музыка? Кто знает</w:t>
      </w:r>
      <w:r w:rsidR="00A415C4">
        <w:rPr>
          <w:rFonts w:ascii="Times New Roman" w:hAnsi="Times New Roman" w:cs="Times New Roman"/>
          <w:sz w:val="28"/>
          <w:szCs w:val="28"/>
        </w:rPr>
        <w:t>,</w:t>
      </w:r>
      <w:r w:rsidR="00973AA1" w:rsidRPr="00B65652">
        <w:rPr>
          <w:rFonts w:ascii="Times New Roman" w:hAnsi="Times New Roman" w:cs="Times New Roman"/>
          <w:sz w:val="28"/>
          <w:szCs w:val="28"/>
        </w:rPr>
        <w:t xml:space="preserve"> что это за сказка? </w:t>
      </w:r>
      <w:r w:rsidR="00973AA1" w:rsidRPr="00B65652">
        <w:rPr>
          <w:rFonts w:ascii="Times New Roman" w:hAnsi="Times New Roman" w:cs="Times New Roman"/>
          <w:i/>
          <w:sz w:val="28"/>
          <w:szCs w:val="28"/>
        </w:rPr>
        <w:t>(ребя</w:t>
      </w:r>
      <w:r w:rsidRPr="00B65652">
        <w:rPr>
          <w:rFonts w:ascii="Times New Roman" w:hAnsi="Times New Roman" w:cs="Times New Roman"/>
          <w:i/>
          <w:sz w:val="28"/>
          <w:szCs w:val="28"/>
        </w:rPr>
        <w:t>та хором отвечают «Винни-пух</w:t>
      </w:r>
      <w:r w:rsidR="00973AA1" w:rsidRPr="00B65652">
        <w:rPr>
          <w:rFonts w:ascii="Times New Roman" w:hAnsi="Times New Roman" w:cs="Times New Roman"/>
          <w:i/>
          <w:sz w:val="28"/>
          <w:szCs w:val="28"/>
        </w:rPr>
        <w:t>»)</w:t>
      </w:r>
    </w:p>
    <w:p w:rsidR="00973AA1" w:rsidRPr="00B65652" w:rsidRDefault="00973AA1" w:rsidP="00B65652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 w:rsidRPr="00A415C4">
        <w:rPr>
          <w:rFonts w:ascii="Times New Roman" w:hAnsi="Times New Roman" w:cs="Times New Roman"/>
          <w:b/>
          <w:i/>
          <w:sz w:val="28"/>
          <w:szCs w:val="28"/>
        </w:rPr>
        <w:t>Педагог</w:t>
      </w:r>
      <w:r w:rsidRPr="00B65652">
        <w:rPr>
          <w:rFonts w:ascii="Times New Roman" w:hAnsi="Times New Roman" w:cs="Times New Roman"/>
          <w:b/>
          <w:sz w:val="28"/>
          <w:szCs w:val="28"/>
        </w:rPr>
        <w:t>:</w:t>
      </w:r>
      <w:r w:rsidR="00B1171E" w:rsidRPr="00B65652">
        <w:rPr>
          <w:rFonts w:ascii="Times New Roman" w:hAnsi="Times New Roman" w:cs="Times New Roman"/>
          <w:sz w:val="28"/>
          <w:szCs w:val="28"/>
        </w:rPr>
        <w:t xml:space="preserve"> С</w:t>
      </w:r>
      <w:r w:rsidRPr="00B65652">
        <w:rPr>
          <w:rFonts w:ascii="Times New Roman" w:hAnsi="Times New Roman" w:cs="Times New Roman"/>
          <w:sz w:val="28"/>
          <w:szCs w:val="28"/>
        </w:rPr>
        <w:t xml:space="preserve">ледующая наша </w:t>
      </w:r>
      <w:r w:rsidRPr="00A415C4">
        <w:rPr>
          <w:rFonts w:ascii="Times New Roman" w:hAnsi="Times New Roman" w:cs="Times New Roman"/>
          <w:i/>
          <w:sz w:val="28"/>
          <w:szCs w:val="28"/>
        </w:rPr>
        <w:t>игра «Игра воздушный шар»</w:t>
      </w:r>
      <w:r w:rsidR="00B1171E" w:rsidRPr="00A415C4">
        <w:rPr>
          <w:rFonts w:ascii="Times New Roman" w:hAnsi="Times New Roman" w:cs="Times New Roman"/>
          <w:i/>
          <w:sz w:val="28"/>
          <w:szCs w:val="28"/>
        </w:rPr>
        <w:t>.</w:t>
      </w:r>
      <w:r w:rsidR="002807B0" w:rsidRPr="00B65652">
        <w:rPr>
          <w:rFonts w:ascii="Times New Roman" w:hAnsi="Times New Roman" w:cs="Times New Roman"/>
          <w:sz w:val="28"/>
          <w:szCs w:val="28"/>
        </w:rPr>
        <w:t xml:space="preserve"> </w:t>
      </w:r>
      <w:r w:rsidR="00B1171E" w:rsidRPr="00B65652">
        <w:rPr>
          <w:rFonts w:ascii="Times New Roman" w:hAnsi="Times New Roman" w:cs="Times New Roman"/>
          <w:sz w:val="28"/>
          <w:szCs w:val="28"/>
        </w:rPr>
        <w:t>Вы помните дети, как Винни-пух ходил в гости с шариком к Сове</w:t>
      </w:r>
      <w:proofErr w:type="gramStart"/>
      <w:r w:rsidR="00B1171E" w:rsidRPr="00B65652">
        <w:rPr>
          <w:rFonts w:ascii="Times New Roman" w:hAnsi="Times New Roman" w:cs="Times New Roman"/>
          <w:sz w:val="28"/>
          <w:szCs w:val="28"/>
        </w:rPr>
        <w:t>?...</w:t>
      </w:r>
      <w:proofErr w:type="gramEnd"/>
    </w:p>
    <w:p w:rsidR="00A415C4" w:rsidRDefault="00A415C4" w:rsidP="00B65652">
      <w:pPr>
        <w:spacing w:after="0" w:line="240" w:lineRule="auto"/>
        <w:ind w:left="-142" w:right="141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Учащиеся</w:t>
      </w:r>
      <w:r w:rsidR="00973AA1" w:rsidRPr="00B65652">
        <w:rPr>
          <w:rFonts w:ascii="Times New Roman" w:hAnsi="Times New Roman" w:cs="Times New Roman"/>
          <w:i/>
          <w:sz w:val="28"/>
          <w:szCs w:val="28"/>
        </w:rPr>
        <w:t xml:space="preserve"> показывают позиции рук в игре. </w:t>
      </w:r>
    </w:p>
    <w:p w:rsidR="00973AA1" w:rsidRDefault="00A415C4" w:rsidP="00A415C4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 w:rsidRPr="00A415C4">
        <w:rPr>
          <w:rFonts w:ascii="Times New Roman" w:hAnsi="Times New Roman" w:cs="Times New Roman"/>
          <w:b/>
          <w:i/>
          <w:sz w:val="28"/>
          <w:szCs w:val="28"/>
        </w:rPr>
        <w:t>Педагог:</w:t>
      </w:r>
      <w:r w:rsidRPr="00A415C4">
        <w:rPr>
          <w:rFonts w:ascii="Times New Roman" w:hAnsi="Times New Roman" w:cs="Times New Roman"/>
          <w:sz w:val="28"/>
          <w:szCs w:val="28"/>
        </w:rPr>
        <w:t xml:space="preserve"> </w:t>
      </w:r>
      <w:r w:rsidR="00973AA1" w:rsidRPr="00A415C4">
        <w:rPr>
          <w:rFonts w:ascii="Times New Roman" w:hAnsi="Times New Roman" w:cs="Times New Roman"/>
          <w:sz w:val="28"/>
          <w:szCs w:val="28"/>
        </w:rPr>
        <w:t xml:space="preserve">Представляем, что берем воздушный шар в подготовительной позиции,  поднимаем в первую позицию показывая шар,  раскрываем </w:t>
      </w:r>
      <w:proofErr w:type="gramStart"/>
      <w:r w:rsidR="00973AA1" w:rsidRPr="00A415C4">
        <w:rPr>
          <w:rFonts w:ascii="Times New Roman" w:hAnsi="Times New Roman" w:cs="Times New Roman"/>
          <w:sz w:val="28"/>
          <w:szCs w:val="28"/>
        </w:rPr>
        <w:t>руки</w:t>
      </w:r>
      <w:proofErr w:type="gramEnd"/>
      <w:r w:rsidR="00973AA1" w:rsidRPr="00A415C4">
        <w:rPr>
          <w:rFonts w:ascii="Times New Roman" w:hAnsi="Times New Roman" w:cs="Times New Roman"/>
          <w:sz w:val="28"/>
          <w:szCs w:val="28"/>
        </w:rPr>
        <w:t xml:space="preserve"> во вторую позицию надувая шар, и поднимаем руки  в третью позицию. </w:t>
      </w:r>
    </w:p>
    <w:p w:rsidR="00A415C4" w:rsidRDefault="00A415C4" w:rsidP="00A415C4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 w:rsidRPr="00A415C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2439C">
        <w:rPr>
          <w:rFonts w:ascii="Times New Roman" w:hAnsi="Times New Roman" w:cs="Times New Roman"/>
          <w:b/>
          <w:i/>
          <w:sz w:val="28"/>
          <w:szCs w:val="28"/>
        </w:rPr>
        <w:t>Педагог</w:t>
      </w:r>
      <w:r>
        <w:rPr>
          <w:rFonts w:ascii="Times New Roman" w:hAnsi="Times New Roman" w:cs="Times New Roman"/>
          <w:sz w:val="28"/>
          <w:szCs w:val="28"/>
        </w:rPr>
        <w:t>: Давайте сядем на маты и проведём растяжку уже на матах.</w:t>
      </w:r>
    </w:p>
    <w:p w:rsidR="00A415C4" w:rsidRPr="0042439C" w:rsidRDefault="009D5E5D" w:rsidP="00A415C4">
      <w:pPr>
        <w:spacing w:after="0" w:line="240" w:lineRule="auto"/>
        <w:ind w:left="-142" w:right="141"/>
        <w:rPr>
          <w:rFonts w:ascii="Times New Roman" w:hAnsi="Times New Roman" w:cs="Times New Roman"/>
          <w:i/>
          <w:sz w:val="28"/>
          <w:szCs w:val="28"/>
        </w:rPr>
      </w:pPr>
      <w:r w:rsidRPr="0042439C">
        <w:rPr>
          <w:rFonts w:ascii="Times New Roman" w:hAnsi="Times New Roman" w:cs="Times New Roman"/>
          <w:b/>
          <w:i/>
          <w:sz w:val="28"/>
          <w:szCs w:val="28"/>
        </w:rPr>
        <w:t>Движения</w:t>
      </w:r>
      <w:r w:rsidR="00914B58" w:rsidRPr="0042439C">
        <w:rPr>
          <w:rFonts w:ascii="Times New Roman" w:hAnsi="Times New Roman" w:cs="Times New Roman"/>
          <w:b/>
          <w:i/>
          <w:sz w:val="28"/>
          <w:szCs w:val="28"/>
        </w:rPr>
        <w:t xml:space="preserve"> выполняются под определённую музыку из мультфильма</w:t>
      </w:r>
      <w:r w:rsidR="00A415C4" w:rsidRPr="0042439C">
        <w:rPr>
          <w:rFonts w:ascii="Times New Roman" w:hAnsi="Times New Roman" w:cs="Times New Roman"/>
          <w:i/>
          <w:sz w:val="28"/>
          <w:szCs w:val="28"/>
        </w:rPr>
        <w:t>:</w:t>
      </w:r>
    </w:p>
    <w:p w:rsidR="00914B58" w:rsidRPr="009D5E5D" w:rsidRDefault="00914B58" w:rsidP="00A415C4">
      <w:pPr>
        <w:spacing w:after="0" w:line="240" w:lineRule="auto"/>
        <w:ind w:left="-142" w:right="141"/>
        <w:rPr>
          <w:rFonts w:ascii="Times New Roman" w:hAnsi="Times New Roman" w:cs="Times New Roman"/>
          <w:b/>
          <w:sz w:val="28"/>
          <w:szCs w:val="28"/>
        </w:rPr>
      </w:pPr>
      <w:r w:rsidRPr="0042439C">
        <w:rPr>
          <w:rFonts w:ascii="Times New Roman" w:hAnsi="Times New Roman" w:cs="Times New Roman"/>
          <w:b/>
          <w:i/>
          <w:sz w:val="28"/>
          <w:szCs w:val="28"/>
        </w:rPr>
        <w:t>Педагог показывает</w:t>
      </w:r>
      <w:r w:rsidR="009D5E5D" w:rsidRPr="0042439C">
        <w:rPr>
          <w:rFonts w:ascii="Times New Roman" w:hAnsi="Times New Roman" w:cs="Times New Roman"/>
          <w:b/>
          <w:i/>
          <w:sz w:val="28"/>
          <w:szCs w:val="28"/>
        </w:rPr>
        <w:t xml:space="preserve"> движения и исполняет совместно с детьми</w:t>
      </w:r>
      <w:r w:rsidR="009D5E5D" w:rsidRPr="0042439C">
        <w:rPr>
          <w:rFonts w:ascii="Times New Roman" w:hAnsi="Times New Roman" w:cs="Times New Roman"/>
          <w:i/>
          <w:sz w:val="28"/>
          <w:szCs w:val="28"/>
        </w:rPr>
        <w:t xml:space="preserve">.            </w:t>
      </w:r>
      <w:r w:rsidR="009D5E5D" w:rsidRPr="0042439C">
        <w:rPr>
          <w:rFonts w:ascii="Times New Roman" w:hAnsi="Times New Roman" w:cs="Times New Roman"/>
          <w:b/>
          <w:i/>
          <w:sz w:val="28"/>
          <w:szCs w:val="28"/>
        </w:rPr>
        <w:t>Фея наблюдает, хвалит и поощряет детей</w:t>
      </w:r>
      <w:r w:rsidR="009D5E5D" w:rsidRPr="009D5E5D">
        <w:rPr>
          <w:rFonts w:ascii="Times New Roman" w:hAnsi="Times New Roman" w:cs="Times New Roman"/>
          <w:b/>
          <w:sz w:val="28"/>
          <w:szCs w:val="28"/>
        </w:rPr>
        <w:t>.</w:t>
      </w:r>
    </w:p>
    <w:p w:rsidR="009D5E5D" w:rsidRDefault="009D5E5D" w:rsidP="00A415C4">
      <w:pPr>
        <w:spacing w:after="0" w:line="240" w:lineRule="auto"/>
        <w:ind w:left="-142" w:right="141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Упражнения:</w:t>
      </w:r>
    </w:p>
    <w:p w:rsidR="00A415C4" w:rsidRDefault="00A415C4" w:rsidP="00A415C4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A415C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Наклоны туловища с разным положением ног </w:t>
      </w:r>
      <w:r w:rsidR="00376BCE">
        <w:rPr>
          <w:rFonts w:ascii="Times New Roman" w:hAnsi="Times New Roman" w:cs="Times New Roman"/>
          <w:sz w:val="28"/>
          <w:szCs w:val="28"/>
        </w:rPr>
        <w:t>под песню «Зарядка»</w:t>
      </w:r>
      <w:r w:rsidR="00914B58">
        <w:rPr>
          <w:rFonts w:ascii="Times New Roman" w:hAnsi="Times New Roman" w:cs="Times New Roman"/>
          <w:sz w:val="28"/>
          <w:szCs w:val="28"/>
        </w:rPr>
        <w:t>;</w:t>
      </w:r>
    </w:p>
    <w:p w:rsidR="00376BCE" w:rsidRDefault="00376BCE" w:rsidP="00A415C4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376BCE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Движение « Бабочка»</w:t>
      </w:r>
      <w:r w:rsidR="00914B58">
        <w:rPr>
          <w:rFonts w:ascii="Times New Roman" w:hAnsi="Times New Roman" w:cs="Times New Roman"/>
          <w:sz w:val="28"/>
          <w:szCs w:val="28"/>
        </w:rPr>
        <w:t>;</w:t>
      </w:r>
    </w:p>
    <w:p w:rsidR="00376BCE" w:rsidRDefault="00376BCE" w:rsidP="00A415C4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376BCE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Упражнение « Дельфин» под песню «Кораблик»</w:t>
      </w:r>
      <w:r w:rsidR="00914B58">
        <w:rPr>
          <w:rFonts w:ascii="Times New Roman" w:hAnsi="Times New Roman" w:cs="Times New Roman"/>
          <w:sz w:val="28"/>
          <w:szCs w:val="28"/>
        </w:rPr>
        <w:t>;</w:t>
      </w:r>
    </w:p>
    <w:p w:rsidR="00376BCE" w:rsidRDefault="00376BCE" w:rsidP="00A415C4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Pr="00376BCE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 «Лодочка»</w:t>
      </w:r>
      <w:r w:rsidR="00914B58">
        <w:rPr>
          <w:rFonts w:ascii="Times New Roman" w:hAnsi="Times New Roman" w:cs="Times New Roman"/>
          <w:sz w:val="28"/>
          <w:szCs w:val="28"/>
        </w:rPr>
        <w:t>;</w:t>
      </w:r>
    </w:p>
    <w:p w:rsidR="00376BCE" w:rsidRDefault="00376BCE" w:rsidP="00A415C4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376BCE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«Коробочка»  под песню « По малинке в сад пойдем»</w:t>
      </w:r>
      <w:r w:rsidR="00914B58">
        <w:rPr>
          <w:rFonts w:ascii="Times New Roman" w:hAnsi="Times New Roman" w:cs="Times New Roman"/>
          <w:sz w:val="28"/>
          <w:szCs w:val="28"/>
        </w:rPr>
        <w:t>;</w:t>
      </w:r>
    </w:p>
    <w:p w:rsidR="00376BCE" w:rsidRDefault="00376BCE" w:rsidP="00A415C4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</w:t>
      </w:r>
      <w:r w:rsidRPr="00376BCE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« Корзиночка»</w:t>
      </w:r>
      <w:r w:rsidR="00914B58">
        <w:rPr>
          <w:rFonts w:ascii="Times New Roman" w:hAnsi="Times New Roman" w:cs="Times New Roman"/>
          <w:sz w:val="28"/>
          <w:szCs w:val="28"/>
        </w:rPr>
        <w:t>;</w:t>
      </w:r>
    </w:p>
    <w:p w:rsidR="00376BCE" w:rsidRDefault="00376BCE" w:rsidP="00A415C4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</w:t>
      </w:r>
      <w:r w:rsidRPr="00376BCE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Взмахи ног назад</w:t>
      </w:r>
      <w:r w:rsidR="00914B58">
        <w:rPr>
          <w:rFonts w:ascii="Times New Roman" w:hAnsi="Times New Roman" w:cs="Times New Roman"/>
          <w:sz w:val="28"/>
          <w:szCs w:val="28"/>
        </w:rPr>
        <w:t>;</w:t>
      </w:r>
    </w:p>
    <w:p w:rsidR="00376BCE" w:rsidRDefault="00376BCE" w:rsidP="00A415C4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8</w:t>
      </w:r>
      <w:r w:rsidRPr="00376BCE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Движение с песней « Кошечка»</w:t>
      </w:r>
      <w:r w:rsidR="00914B58">
        <w:rPr>
          <w:rFonts w:ascii="Times New Roman" w:hAnsi="Times New Roman" w:cs="Times New Roman"/>
          <w:sz w:val="28"/>
          <w:szCs w:val="28"/>
        </w:rPr>
        <w:t>;</w:t>
      </w:r>
    </w:p>
    <w:p w:rsidR="00376BCE" w:rsidRDefault="00376BCE" w:rsidP="00A415C4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9</w:t>
      </w:r>
      <w:r w:rsidRPr="00376BCE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Боковые взмахи ног</w:t>
      </w:r>
      <w:r w:rsidR="00914B58">
        <w:rPr>
          <w:rFonts w:ascii="Times New Roman" w:hAnsi="Times New Roman" w:cs="Times New Roman"/>
          <w:sz w:val="28"/>
          <w:szCs w:val="28"/>
        </w:rPr>
        <w:t>;</w:t>
      </w:r>
    </w:p>
    <w:p w:rsidR="00376BCE" w:rsidRDefault="00376BCE" w:rsidP="00A415C4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10</w:t>
      </w:r>
      <w:r w:rsidRPr="00376BCE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Боковой велосипед</w:t>
      </w:r>
      <w:r w:rsidR="00914B58">
        <w:rPr>
          <w:rFonts w:ascii="Times New Roman" w:hAnsi="Times New Roman" w:cs="Times New Roman"/>
          <w:sz w:val="28"/>
          <w:szCs w:val="28"/>
        </w:rPr>
        <w:t>;</w:t>
      </w:r>
    </w:p>
    <w:p w:rsidR="00376BCE" w:rsidRDefault="00376BCE" w:rsidP="00A415C4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11</w:t>
      </w:r>
      <w:r w:rsidRPr="00376BCE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Боковые наклоны корпуса</w:t>
      </w:r>
      <w:r w:rsidR="00914B58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лежа на боку</w:t>
      </w:r>
      <w:r w:rsidR="00914B58">
        <w:rPr>
          <w:rFonts w:ascii="Times New Roman" w:hAnsi="Times New Roman" w:cs="Times New Roman"/>
          <w:sz w:val="28"/>
          <w:szCs w:val="28"/>
        </w:rPr>
        <w:t>;</w:t>
      </w:r>
    </w:p>
    <w:p w:rsidR="00914B58" w:rsidRDefault="00914B58" w:rsidP="00A415C4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12</w:t>
      </w:r>
      <w:r w:rsidRPr="00914B5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Боковые ножницы</w:t>
      </w:r>
      <w:r w:rsidR="00F557DD">
        <w:rPr>
          <w:rFonts w:ascii="Times New Roman" w:hAnsi="Times New Roman" w:cs="Times New Roman"/>
          <w:sz w:val="28"/>
          <w:szCs w:val="28"/>
        </w:rPr>
        <w:t>;</w:t>
      </w:r>
    </w:p>
    <w:p w:rsidR="00914B58" w:rsidRDefault="00914B58" w:rsidP="00A415C4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13</w:t>
      </w:r>
      <w:r w:rsidRPr="00914B5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Взмахи ног вперед, лежа на спине;</w:t>
      </w:r>
    </w:p>
    <w:p w:rsidR="00914B58" w:rsidRDefault="00914B58" w:rsidP="00A415C4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14</w:t>
      </w:r>
      <w:r w:rsidRPr="00914B5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« Паровозик» сидя. Под музыку « Мы едим, едим, едим…»</w:t>
      </w:r>
      <w:r w:rsidR="00F557DD">
        <w:rPr>
          <w:rFonts w:ascii="Times New Roman" w:hAnsi="Times New Roman" w:cs="Times New Roman"/>
          <w:sz w:val="28"/>
          <w:szCs w:val="28"/>
        </w:rPr>
        <w:t>;</w:t>
      </w:r>
    </w:p>
    <w:p w:rsidR="00914B58" w:rsidRDefault="00914B58" w:rsidP="00A415C4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15</w:t>
      </w:r>
      <w:r w:rsidRPr="00914B5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« Мишка косолапый»</w:t>
      </w:r>
      <w:r w:rsidR="00F557DD">
        <w:rPr>
          <w:rFonts w:ascii="Times New Roman" w:hAnsi="Times New Roman" w:cs="Times New Roman"/>
          <w:sz w:val="28"/>
          <w:szCs w:val="28"/>
        </w:rPr>
        <w:t>;</w:t>
      </w:r>
    </w:p>
    <w:p w:rsidR="00914B58" w:rsidRDefault="00914B58" w:rsidP="00A415C4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16</w:t>
      </w:r>
      <w:r w:rsidRPr="00914B5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« Петушок золотой гребешок»</w:t>
      </w:r>
      <w:r w:rsidR="00F557DD">
        <w:rPr>
          <w:rFonts w:ascii="Times New Roman" w:hAnsi="Times New Roman" w:cs="Times New Roman"/>
          <w:sz w:val="28"/>
          <w:szCs w:val="28"/>
        </w:rPr>
        <w:t>;</w:t>
      </w:r>
    </w:p>
    <w:p w:rsidR="00914B58" w:rsidRDefault="00914B58" w:rsidP="00A415C4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17</w:t>
      </w:r>
      <w:r w:rsidRPr="00914B5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«Я на солнышке лежу...»</w:t>
      </w:r>
      <w:r w:rsidR="00F557DD">
        <w:rPr>
          <w:rFonts w:ascii="Times New Roman" w:hAnsi="Times New Roman" w:cs="Times New Roman"/>
          <w:sz w:val="28"/>
          <w:szCs w:val="28"/>
        </w:rPr>
        <w:t>»;</w:t>
      </w:r>
    </w:p>
    <w:p w:rsidR="00914B58" w:rsidRDefault="00914B58" w:rsidP="00A415C4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18</w:t>
      </w:r>
      <w:r w:rsidRPr="00914B5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Растяжка спины</w:t>
      </w:r>
      <w:r w:rsidR="00F557DD">
        <w:rPr>
          <w:rFonts w:ascii="Times New Roman" w:hAnsi="Times New Roman" w:cs="Times New Roman"/>
          <w:sz w:val="28"/>
          <w:szCs w:val="28"/>
        </w:rPr>
        <w:t>;</w:t>
      </w:r>
    </w:p>
    <w:p w:rsidR="00914B58" w:rsidRDefault="00914B58" w:rsidP="00A415C4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19</w:t>
      </w:r>
      <w:r w:rsidRPr="00914B58">
        <w:rPr>
          <w:rFonts w:ascii="Times New Roman" w:hAnsi="Times New Roman" w:cs="Times New Roman"/>
          <w:sz w:val="28"/>
          <w:szCs w:val="28"/>
        </w:rPr>
        <w:t>.</w:t>
      </w:r>
      <w:r w:rsidR="009D5E5D">
        <w:rPr>
          <w:rFonts w:ascii="Times New Roman" w:hAnsi="Times New Roman" w:cs="Times New Roman"/>
          <w:sz w:val="28"/>
          <w:szCs w:val="28"/>
        </w:rPr>
        <w:t>Кувырочки</w:t>
      </w:r>
      <w:r w:rsidR="00F557DD">
        <w:rPr>
          <w:rFonts w:ascii="Times New Roman" w:hAnsi="Times New Roman" w:cs="Times New Roman"/>
          <w:sz w:val="28"/>
          <w:szCs w:val="28"/>
        </w:rPr>
        <w:t>;</w:t>
      </w:r>
    </w:p>
    <w:p w:rsidR="009D5E5D" w:rsidRDefault="009D5E5D" w:rsidP="00A415C4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</w:t>
      </w:r>
      <w:r w:rsidRPr="009D5E5D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» Березка»</w:t>
      </w:r>
      <w:r w:rsidR="00F557DD">
        <w:rPr>
          <w:rFonts w:ascii="Times New Roman" w:hAnsi="Times New Roman" w:cs="Times New Roman"/>
          <w:sz w:val="28"/>
          <w:szCs w:val="28"/>
        </w:rPr>
        <w:t>;</w:t>
      </w:r>
    </w:p>
    <w:p w:rsidR="009D5E5D" w:rsidRDefault="009D5E5D" w:rsidP="00A415C4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21</w:t>
      </w:r>
      <w:r w:rsidRPr="009D5E5D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« Мостик»</w:t>
      </w:r>
      <w:r w:rsidR="00F557DD">
        <w:rPr>
          <w:rFonts w:ascii="Times New Roman" w:hAnsi="Times New Roman" w:cs="Times New Roman"/>
          <w:sz w:val="28"/>
          <w:szCs w:val="28"/>
        </w:rPr>
        <w:t>;</w:t>
      </w:r>
    </w:p>
    <w:p w:rsidR="009D5E5D" w:rsidRDefault="009D5E5D" w:rsidP="00A415C4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22</w:t>
      </w:r>
      <w:r w:rsidRPr="009D5E5D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« Тележка»</w:t>
      </w:r>
      <w:r w:rsidR="00F557DD">
        <w:rPr>
          <w:rFonts w:ascii="Times New Roman" w:hAnsi="Times New Roman" w:cs="Times New Roman"/>
          <w:sz w:val="28"/>
          <w:szCs w:val="28"/>
        </w:rPr>
        <w:t>;</w:t>
      </w:r>
    </w:p>
    <w:p w:rsidR="009D5E5D" w:rsidRDefault="009D5E5D" w:rsidP="00A415C4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23</w:t>
      </w:r>
      <w:r w:rsidRPr="009D5E5D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« Березка» с переворотом</w:t>
      </w:r>
      <w:r w:rsidR="00F557DD">
        <w:rPr>
          <w:rFonts w:ascii="Times New Roman" w:hAnsi="Times New Roman" w:cs="Times New Roman"/>
          <w:sz w:val="28"/>
          <w:szCs w:val="28"/>
        </w:rPr>
        <w:t>;</w:t>
      </w:r>
    </w:p>
    <w:p w:rsidR="009D5E5D" w:rsidRDefault="009D5E5D" w:rsidP="00A415C4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24</w:t>
      </w:r>
      <w:r w:rsidRPr="009D5E5D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» Колесо»</w:t>
      </w:r>
      <w:r w:rsidR="00F557DD">
        <w:rPr>
          <w:rFonts w:ascii="Times New Roman" w:hAnsi="Times New Roman" w:cs="Times New Roman"/>
          <w:sz w:val="28"/>
          <w:szCs w:val="28"/>
        </w:rPr>
        <w:t>;</w:t>
      </w:r>
    </w:p>
    <w:p w:rsidR="009D5E5D" w:rsidRDefault="009D5E5D" w:rsidP="00A415C4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25</w:t>
      </w:r>
      <w:r w:rsidRPr="009D5E5D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» Мой весёлый звонкий мяч…»</w:t>
      </w:r>
      <w:r w:rsidR="00F557DD">
        <w:rPr>
          <w:rFonts w:ascii="Times New Roman" w:hAnsi="Times New Roman" w:cs="Times New Roman"/>
          <w:sz w:val="28"/>
          <w:szCs w:val="28"/>
        </w:rPr>
        <w:t>.</w:t>
      </w:r>
    </w:p>
    <w:p w:rsidR="009D5E5D" w:rsidRPr="0042439C" w:rsidRDefault="009D5E5D" w:rsidP="00A415C4">
      <w:pPr>
        <w:spacing w:after="0" w:line="240" w:lineRule="auto"/>
        <w:ind w:left="-142" w:right="141"/>
        <w:rPr>
          <w:rFonts w:ascii="Times New Roman" w:hAnsi="Times New Roman" w:cs="Times New Roman"/>
          <w:i/>
          <w:sz w:val="28"/>
          <w:szCs w:val="28"/>
        </w:rPr>
      </w:pPr>
      <w:r w:rsidRPr="0042439C">
        <w:rPr>
          <w:rFonts w:ascii="Times New Roman" w:hAnsi="Times New Roman" w:cs="Times New Roman"/>
          <w:b/>
          <w:i/>
          <w:sz w:val="28"/>
          <w:szCs w:val="28"/>
        </w:rPr>
        <w:t>Все упражнения повторяются с двух ног</w:t>
      </w:r>
      <w:r w:rsidRPr="0042439C">
        <w:rPr>
          <w:rFonts w:ascii="Times New Roman" w:hAnsi="Times New Roman" w:cs="Times New Roman"/>
          <w:i/>
          <w:sz w:val="28"/>
          <w:szCs w:val="28"/>
        </w:rPr>
        <w:t>.</w:t>
      </w:r>
    </w:p>
    <w:p w:rsidR="00973AA1" w:rsidRPr="00B65652" w:rsidRDefault="00A415C4" w:rsidP="00B65652">
      <w:pPr>
        <w:spacing w:after="0" w:line="240" w:lineRule="auto"/>
        <w:ind w:left="-142" w:right="141"/>
        <w:rPr>
          <w:rFonts w:ascii="Times New Roman" w:hAnsi="Times New Roman" w:cs="Times New Roman"/>
          <w:i/>
          <w:sz w:val="28"/>
          <w:szCs w:val="28"/>
        </w:rPr>
      </w:pPr>
      <w:r w:rsidRPr="00A415C4">
        <w:rPr>
          <w:rFonts w:ascii="Times New Roman" w:hAnsi="Times New Roman" w:cs="Times New Roman"/>
          <w:b/>
          <w:i/>
          <w:sz w:val="28"/>
          <w:szCs w:val="28"/>
        </w:rPr>
        <w:t>Фея</w:t>
      </w:r>
      <w:r w:rsidR="00973AA1" w:rsidRPr="00A415C4">
        <w:rPr>
          <w:rFonts w:ascii="Times New Roman" w:hAnsi="Times New Roman" w:cs="Times New Roman"/>
          <w:b/>
          <w:i/>
          <w:sz w:val="28"/>
          <w:szCs w:val="28"/>
        </w:rPr>
        <w:t>:</w:t>
      </w:r>
      <w:r w:rsidR="003A16D7" w:rsidRPr="00B65652">
        <w:rPr>
          <w:rFonts w:ascii="Times New Roman" w:hAnsi="Times New Roman" w:cs="Times New Roman"/>
          <w:sz w:val="28"/>
          <w:szCs w:val="28"/>
        </w:rPr>
        <w:t xml:space="preserve"> Р</w:t>
      </w:r>
      <w:r w:rsidR="00973AA1" w:rsidRPr="00B65652">
        <w:rPr>
          <w:rFonts w:ascii="Times New Roman" w:hAnsi="Times New Roman" w:cs="Times New Roman"/>
          <w:sz w:val="28"/>
          <w:szCs w:val="28"/>
        </w:rPr>
        <w:t>ебята вы молодцы</w:t>
      </w:r>
      <w:r w:rsidR="003A16D7" w:rsidRPr="00B65652">
        <w:rPr>
          <w:rFonts w:ascii="Times New Roman" w:hAnsi="Times New Roman" w:cs="Times New Roman"/>
          <w:sz w:val="28"/>
          <w:szCs w:val="28"/>
        </w:rPr>
        <w:t>,</w:t>
      </w:r>
      <w:r w:rsidR="00973AA1" w:rsidRPr="00B65652">
        <w:rPr>
          <w:rFonts w:ascii="Times New Roman" w:hAnsi="Times New Roman" w:cs="Times New Roman"/>
          <w:sz w:val="28"/>
          <w:szCs w:val="28"/>
        </w:rPr>
        <w:t xml:space="preserve"> но я хочу с вами поиграть в очень интересную игру </w:t>
      </w:r>
      <w:r w:rsidR="00973AA1" w:rsidRPr="00A415C4">
        <w:rPr>
          <w:rFonts w:ascii="Times New Roman" w:hAnsi="Times New Roman" w:cs="Times New Roman"/>
          <w:i/>
          <w:sz w:val="28"/>
          <w:szCs w:val="28"/>
        </w:rPr>
        <w:t>«Игра  цветок или семечко»</w:t>
      </w:r>
      <w:r w:rsidR="00973AA1" w:rsidRPr="00B65652">
        <w:rPr>
          <w:rFonts w:ascii="Times New Roman" w:hAnsi="Times New Roman" w:cs="Times New Roman"/>
          <w:sz w:val="28"/>
          <w:szCs w:val="28"/>
        </w:rPr>
        <w:t xml:space="preserve"> </w:t>
      </w:r>
      <w:r w:rsidR="00B1171E" w:rsidRPr="00B65652">
        <w:rPr>
          <w:rFonts w:ascii="Times New Roman" w:hAnsi="Times New Roman" w:cs="Times New Roman"/>
          <w:i/>
          <w:sz w:val="28"/>
          <w:szCs w:val="28"/>
        </w:rPr>
        <w:t>(фея</w:t>
      </w:r>
      <w:r w:rsidR="00973AA1" w:rsidRPr="00B65652">
        <w:rPr>
          <w:rFonts w:ascii="Times New Roman" w:hAnsi="Times New Roman" w:cs="Times New Roman"/>
          <w:i/>
          <w:sz w:val="28"/>
          <w:szCs w:val="28"/>
        </w:rPr>
        <w:t xml:space="preserve"> с педагогом проводит игру)</w:t>
      </w:r>
    </w:p>
    <w:p w:rsidR="003A16D7" w:rsidRPr="00B65652" w:rsidRDefault="00A415C4" w:rsidP="00B65652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Ребята</w:t>
      </w:r>
      <w:r w:rsidR="00973AA1" w:rsidRPr="00B65652">
        <w:rPr>
          <w:rFonts w:ascii="Times New Roman" w:hAnsi="Times New Roman" w:cs="Times New Roman"/>
          <w:sz w:val="28"/>
          <w:szCs w:val="28"/>
        </w:rPr>
        <w:t xml:space="preserve">  сидят на присядках, голова поднята, смотрят вперед.</w:t>
      </w:r>
    </w:p>
    <w:p w:rsidR="003A16D7" w:rsidRPr="00B65652" w:rsidRDefault="00973AA1" w:rsidP="00B65652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 w:rsidRPr="00B65652">
        <w:rPr>
          <w:rFonts w:ascii="Times New Roman" w:hAnsi="Times New Roman" w:cs="Times New Roman"/>
          <w:sz w:val="28"/>
          <w:szCs w:val="28"/>
        </w:rPr>
        <w:t xml:space="preserve"> Руки согнуты в локте, ладони на уровне груди, изображая семечко.</w:t>
      </w:r>
    </w:p>
    <w:p w:rsidR="009D5E5D" w:rsidRDefault="00973AA1" w:rsidP="009D5E5D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 w:rsidRPr="00B65652">
        <w:rPr>
          <w:rFonts w:ascii="Times New Roman" w:hAnsi="Times New Roman" w:cs="Times New Roman"/>
          <w:sz w:val="28"/>
          <w:szCs w:val="28"/>
        </w:rPr>
        <w:t>Под музыку встают</w:t>
      </w:r>
      <w:r w:rsidR="00A415C4">
        <w:rPr>
          <w:rFonts w:ascii="Times New Roman" w:hAnsi="Times New Roman" w:cs="Times New Roman"/>
          <w:sz w:val="28"/>
          <w:szCs w:val="28"/>
        </w:rPr>
        <w:t>,</w:t>
      </w:r>
      <w:r w:rsidRPr="00B65652">
        <w:rPr>
          <w:rFonts w:ascii="Times New Roman" w:hAnsi="Times New Roman" w:cs="Times New Roman"/>
          <w:sz w:val="28"/>
          <w:szCs w:val="28"/>
        </w:rPr>
        <w:t xml:space="preserve"> медленно воображая</w:t>
      </w:r>
      <w:r w:rsidR="00A415C4">
        <w:rPr>
          <w:rFonts w:ascii="Times New Roman" w:hAnsi="Times New Roman" w:cs="Times New Roman"/>
          <w:sz w:val="28"/>
          <w:szCs w:val="28"/>
        </w:rPr>
        <w:t>,</w:t>
      </w:r>
      <w:r w:rsidRPr="00B65652">
        <w:rPr>
          <w:rFonts w:ascii="Times New Roman" w:hAnsi="Times New Roman" w:cs="Times New Roman"/>
          <w:sz w:val="28"/>
          <w:szCs w:val="28"/>
        </w:rPr>
        <w:t xml:space="preserve"> как всходят цветы и раскрываются,  дети раскачиваются то в одну то в другую сторону, под грозную и громкую музыку,  эмитируем  руками</w:t>
      </w:r>
      <w:r w:rsidR="00A415C4">
        <w:rPr>
          <w:rFonts w:ascii="Times New Roman" w:hAnsi="Times New Roman" w:cs="Times New Roman"/>
          <w:sz w:val="28"/>
          <w:szCs w:val="28"/>
        </w:rPr>
        <w:t>,</w:t>
      </w:r>
      <w:r w:rsidRPr="00B65652">
        <w:rPr>
          <w:rFonts w:ascii="Times New Roman" w:hAnsi="Times New Roman" w:cs="Times New Roman"/>
          <w:sz w:val="28"/>
          <w:szCs w:val="28"/>
        </w:rPr>
        <w:t xml:space="preserve"> как ломаются вет</w:t>
      </w:r>
      <w:r w:rsidR="009D5E5D">
        <w:rPr>
          <w:rFonts w:ascii="Times New Roman" w:hAnsi="Times New Roman" w:cs="Times New Roman"/>
          <w:sz w:val="28"/>
          <w:szCs w:val="28"/>
        </w:rPr>
        <w:t xml:space="preserve">ки у цветка и он падает (сначала </w:t>
      </w:r>
      <w:r w:rsidRPr="00B65652">
        <w:rPr>
          <w:rFonts w:ascii="Times New Roman" w:hAnsi="Times New Roman" w:cs="Times New Roman"/>
          <w:sz w:val="28"/>
          <w:szCs w:val="28"/>
        </w:rPr>
        <w:t>согнуть кисти, локтевой сустав, руки, корпус и присев в исходное положение).</w:t>
      </w:r>
      <w:r w:rsidR="009D5E5D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9D5E5D">
        <w:rPr>
          <w:rFonts w:ascii="Times New Roman" w:hAnsi="Times New Roman" w:cs="Times New Roman"/>
          <w:sz w:val="28"/>
          <w:szCs w:val="28"/>
        </w:rPr>
        <w:t>Все детки молодцы. Все старались.</w:t>
      </w:r>
    </w:p>
    <w:p w:rsidR="009D5E5D" w:rsidRDefault="009D5E5D" w:rsidP="00B65652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</w:p>
    <w:p w:rsidR="009D5E5D" w:rsidRPr="0042439C" w:rsidRDefault="00B1171E" w:rsidP="00B65652">
      <w:pPr>
        <w:spacing w:after="0" w:line="240" w:lineRule="auto"/>
        <w:ind w:left="-142" w:right="141"/>
        <w:rPr>
          <w:rFonts w:ascii="Times New Roman" w:hAnsi="Times New Roman" w:cs="Times New Roman"/>
          <w:b/>
          <w:sz w:val="28"/>
          <w:szCs w:val="28"/>
        </w:rPr>
      </w:pPr>
      <w:r w:rsidRPr="0042439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D5E5D" w:rsidRPr="0042439C">
        <w:rPr>
          <w:rFonts w:ascii="Times New Roman" w:hAnsi="Times New Roman" w:cs="Times New Roman"/>
          <w:b/>
          <w:sz w:val="28"/>
          <w:szCs w:val="28"/>
        </w:rPr>
        <w:t>4. Заключительная часть.</w:t>
      </w:r>
    </w:p>
    <w:p w:rsidR="003A16D7" w:rsidRPr="00B65652" w:rsidRDefault="003A16D7" w:rsidP="00B65652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 w:rsidRPr="00B65652">
        <w:rPr>
          <w:rFonts w:ascii="Times New Roman" w:hAnsi="Times New Roman" w:cs="Times New Roman"/>
          <w:sz w:val="28"/>
          <w:szCs w:val="28"/>
        </w:rPr>
        <w:t>Н</w:t>
      </w:r>
      <w:r w:rsidR="00B1171E" w:rsidRPr="00B65652">
        <w:rPr>
          <w:rFonts w:ascii="Times New Roman" w:hAnsi="Times New Roman" w:cs="Times New Roman"/>
          <w:sz w:val="28"/>
          <w:szCs w:val="28"/>
        </w:rPr>
        <w:t xml:space="preserve">аши девочки из старшей группы приготовили для малышей  сюжетные танцы из знакомых всем фильмах и мультиков. </w:t>
      </w:r>
      <w:r w:rsidR="009D5E5D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  <w:r w:rsidR="00B1171E" w:rsidRPr="00B65652">
        <w:rPr>
          <w:rFonts w:ascii="Times New Roman" w:hAnsi="Times New Roman" w:cs="Times New Roman"/>
          <w:sz w:val="28"/>
          <w:szCs w:val="28"/>
        </w:rPr>
        <w:t>Д</w:t>
      </w:r>
      <w:r w:rsidR="00A415C4">
        <w:rPr>
          <w:rFonts w:ascii="Times New Roman" w:hAnsi="Times New Roman" w:cs="Times New Roman"/>
          <w:sz w:val="28"/>
          <w:szCs w:val="28"/>
        </w:rPr>
        <w:t>авай</w:t>
      </w:r>
      <w:r w:rsidR="00B1171E" w:rsidRPr="00B65652">
        <w:rPr>
          <w:rFonts w:ascii="Times New Roman" w:hAnsi="Times New Roman" w:cs="Times New Roman"/>
          <w:sz w:val="28"/>
          <w:szCs w:val="28"/>
        </w:rPr>
        <w:t xml:space="preserve">те </w:t>
      </w:r>
      <w:r w:rsidRPr="00B65652">
        <w:rPr>
          <w:rFonts w:ascii="Times New Roman" w:hAnsi="Times New Roman" w:cs="Times New Roman"/>
          <w:sz w:val="28"/>
          <w:szCs w:val="28"/>
        </w:rPr>
        <w:t>вместе посмотрим ….</w:t>
      </w:r>
    </w:p>
    <w:p w:rsidR="00973AA1" w:rsidRPr="00B65652" w:rsidRDefault="003A16D7" w:rsidP="00B65652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 w:rsidRPr="00B65652">
        <w:rPr>
          <w:rFonts w:ascii="Times New Roman" w:hAnsi="Times New Roman" w:cs="Times New Roman"/>
          <w:sz w:val="28"/>
          <w:szCs w:val="28"/>
        </w:rPr>
        <w:t xml:space="preserve"> </w:t>
      </w:r>
      <w:r w:rsidR="00B1171E" w:rsidRPr="00B65652">
        <w:rPr>
          <w:rFonts w:ascii="Times New Roman" w:hAnsi="Times New Roman" w:cs="Times New Roman"/>
          <w:sz w:val="28"/>
          <w:szCs w:val="28"/>
        </w:rPr>
        <w:t>Исполняется танец  «Шапокляк</w:t>
      </w:r>
      <w:r w:rsidR="00973AA1" w:rsidRPr="00B65652">
        <w:rPr>
          <w:rFonts w:ascii="Times New Roman" w:hAnsi="Times New Roman" w:cs="Times New Roman"/>
          <w:sz w:val="28"/>
          <w:szCs w:val="28"/>
        </w:rPr>
        <w:t>»</w:t>
      </w:r>
      <w:r w:rsidR="00930D0F" w:rsidRPr="00B65652">
        <w:rPr>
          <w:rFonts w:ascii="Times New Roman" w:hAnsi="Times New Roman" w:cs="Times New Roman"/>
          <w:sz w:val="28"/>
          <w:szCs w:val="28"/>
        </w:rPr>
        <w:t>,</w:t>
      </w:r>
      <w:r w:rsidR="00A415C4">
        <w:rPr>
          <w:rFonts w:ascii="Times New Roman" w:hAnsi="Times New Roman" w:cs="Times New Roman"/>
          <w:sz w:val="28"/>
          <w:szCs w:val="28"/>
        </w:rPr>
        <w:t xml:space="preserve"> </w:t>
      </w:r>
      <w:r w:rsidR="00B1171E" w:rsidRPr="00B65652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B1171E" w:rsidRPr="00B65652">
        <w:rPr>
          <w:rFonts w:ascii="Times New Roman" w:hAnsi="Times New Roman" w:cs="Times New Roman"/>
          <w:sz w:val="28"/>
          <w:szCs w:val="28"/>
        </w:rPr>
        <w:t>Пеппи</w:t>
      </w:r>
      <w:proofErr w:type="spellEnd"/>
      <w:r w:rsidR="00B1171E" w:rsidRPr="00B65652">
        <w:rPr>
          <w:rFonts w:ascii="Times New Roman" w:hAnsi="Times New Roman" w:cs="Times New Roman"/>
          <w:sz w:val="28"/>
          <w:szCs w:val="28"/>
        </w:rPr>
        <w:t>-длинный чулок», « В курятнике»</w:t>
      </w:r>
    </w:p>
    <w:p w:rsidR="009D5E5D" w:rsidRDefault="009D5E5D" w:rsidP="00B65652">
      <w:pPr>
        <w:spacing w:after="0" w:line="240" w:lineRule="auto"/>
        <w:ind w:left="-142" w:right="141"/>
        <w:rPr>
          <w:rFonts w:ascii="Times New Roman" w:hAnsi="Times New Roman" w:cs="Times New Roman"/>
          <w:b/>
          <w:i/>
          <w:sz w:val="28"/>
          <w:szCs w:val="28"/>
        </w:rPr>
      </w:pPr>
    </w:p>
    <w:p w:rsidR="00973AA1" w:rsidRPr="00B65652" w:rsidRDefault="00973AA1" w:rsidP="00B65652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 w:rsidRPr="00A415C4">
        <w:rPr>
          <w:rFonts w:ascii="Times New Roman" w:hAnsi="Times New Roman" w:cs="Times New Roman"/>
          <w:b/>
          <w:i/>
          <w:sz w:val="28"/>
          <w:szCs w:val="28"/>
        </w:rPr>
        <w:t>Педагог:</w:t>
      </w:r>
      <w:r w:rsidR="003A16D7" w:rsidRPr="00B65652">
        <w:rPr>
          <w:rFonts w:ascii="Times New Roman" w:hAnsi="Times New Roman" w:cs="Times New Roman"/>
          <w:sz w:val="28"/>
          <w:szCs w:val="28"/>
        </w:rPr>
        <w:t xml:space="preserve"> С</w:t>
      </w:r>
      <w:r w:rsidR="00B1171E" w:rsidRPr="00B65652">
        <w:rPr>
          <w:rFonts w:ascii="Times New Roman" w:hAnsi="Times New Roman" w:cs="Times New Roman"/>
          <w:sz w:val="28"/>
          <w:szCs w:val="28"/>
        </w:rPr>
        <w:t>пасибо тебе фея,</w:t>
      </w:r>
      <w:r w:rsidRPr="00B65652">
        <w:rPr>
          <w:rFonts w:ascii="Times New Roman" w:hAnsi="Times New Roman" w:cs="Times New Roman"/>
          <w:sz w:val="28"/>
          <w:szCs w:val="28"/>
        </w:rPr>
        <w:t xml:space="preserve"> что пришла к нам в гости превратила наших ребят в цветы.</w:t>
      </w:r>
    </w:p>
    <w:p w:rsidR="00973AA1" w:rsidRPr="00B65652" w:rsidRDefault="00B1171E" w:rsidP="00B65652">
      <w:pPr>
        <w:spacing w:after="0" w:line="240" w:lineRule="auto"/>
        <w:ind w:right="141"/>
        <w:rPr>
          <w:rFonts w:ascii="Times New Roman" w:hAnsi="Times New Roman" w:cs="Times New Roman"/>
          <w:i/>
          <w:sz w:val="28"/>
          <w:szCs w:val="28"/>
        </w:rPr>
      </w:pPr>
      <w:r w:rsidRPr="00B65652">
        <w:rPr>
          <w:rFonts w:ascii="Times New Roman" w:hAnsi="Times New Roman" w:cs="Times New Roman"/>
          <w:i/>
          <w:sz w:val="28"/>
          <w:szCs w:val="28"/>
        </w:rPr>
        <w:t xml:space="preserve">Фея </w:t>
      </w:r>
      <w:r w:rsidR="00973AA1" w:rsidRPr="00B65652">
        <w:rPr>
          <w:rFonts w:ascii="Times New Roman" w:hAnsi="Times New Roman" w:cs="Times New Roman"/>
          <w:i/>
          <w:sz w:val="28"/>
          <w:szCs w:val="28"/>
        </w:rPr>
        <w:t>прощается и уходит.</w:t>
      </w:r>
    </w:p>
    <w:p w:rsidR="00973AA1" w:rsidRPr="00B65652" w:rsidRDefault="00973AA1" w:rsidP="00B65652">
      <w:pPr>
        <w:spacing w:after="0" w:line="240" w:lineRule="auto"/>
        <w:ind w:left="-142" w:right="141"/>
        <w:rPr>
          <w:rFonts w:ascii="Times New Roman" w:hAnsi="Times New Roman" w:cs="Times New Roman"/>
          <w:i/>
          <w:sz w:val="28"/>
          <w:szCs w:val="28"/>
        </w:rPr>
      </w:pPr>
      <w:r w:rsidRPr="009D5E5D">
        <w:rPr>
          <w:rFonts w:ascii="Times New Roman" w:hAnsi="Times New Roman" w:cs="Times New Roman"/>
          <w:b/>
          <w:i/>
          <w:sz w:val="28"/>
          <w:szCs w:val="28"/>
        </w:rPr>
        <w:t>Педагог:</w:t>
      </w:r>
      <w:r w:rsidR="003A16D7" w:rsidRPr="00B65652">
        <w:rPr>
          <w:rFonts w:ascii="Times New Roman" w:hAnsi="Times New Roman" w:cs="Times New Roman"/>
          <w:sz w:val="28"/>
          <w:szCs w:val="28"/>
        </w:rPr>
        <w:t xml:space="preserve"> Ребята но нам пора возвращ</w:t>
      </w:r>
      <w:r w:rsidRPr="00B65652">
        <w:rPr>
          <w:rFonts w:ascii="Times New Roman" w:hAnsi="Times New Roman" w:cs="Times New Roman"/>
          <w:sz w:val="28"/>
          <w:szCs w:val="28"/>
        </w:rPr>
        <w:t>ат</w:t>
      </w:r>
      <w:r w:rsidR="003A16D7" w:rsidRPr="00B65652">
        <w:rPr>
          <w:rFonts w:ascii="Times New Roman" w:hAnsi="Times New Roman" w:cs="Times New Roman"/>
          <w:sz w:val="28"/>
          <w:szCs w:val="28"/>
        </w:rPr>
        <w:t>ь</w:t>
      </w:r>
      <w:r w:rsidRPr="00B65652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Pr="00B65652">
        <w:rPr>
          <w:rFonts w:ascii="Times New Roman" w:hAnsi="Times New Roman" w:cs="Times New Roman"/>
          <w:sz w:val="28"/>
          <w:szCs w:val="28"/>
        </w:rPr>
        <w:t>я</w:t>
      </w:r>
      <w:r w:rsidRPr="00B65652">
        <w:rPr>
          <w:rFonts w:ascii="Times New Roman" w:hAnsi="Times New Roman" w:cs="Times New Roman"/>
          <w:i/>
          <w:sz w:val="28"/>
          <w:szCs w:val="28"/>
        </w:rPr>
        <w:t>(</w:t>
      </w:r>
      <w:proofErr w:type="gramEnd"/>
      <w:r w:rsidRPr="00B65652">
        <w:rPr>
          <w:rFonts w:ascii="Times New Roman" w:hAnsi="Times New Roman" w:cs="Times New Roman"/>
          <w:i/>
          <w:sz w:val="28"/>
          <w:szCs w:val="28"/>
        </w:rPr>
        <w:t xml:space="preserve"> ребята становятся в круг и идут за педагогом на носочках и становятся на свои места). </w:t>
      </w:r>
    </w:p>
    <w:p w:rsidR="00973AA1" w:rsidRPr="00B65652" w:rsidRDefault="00B90E32" w:rsidP="00B65652">
      <w:pPr>
        <w:spacing w:after="0" w:line="240" w:lineRule="auto"/>
        <w:ind w:right="141"/>
        <w:rPr>
          <w:rFonts w:ascii="Times New Roman" w:hAnsi="Times New Roman" w:cs="Times New Roman"/>
          <w:sz w:val="28"/>
          <w:szCs w:val="28"/>
        </w:rPr>
      </w:pPr>
      <w:r w:rsidRPr="00B65652">
        <w:rPr>
          <w:rFonts w:ascii="Times New Roman" w:hAnsi="Times New Roman" w:cs="Times New Roman"/>
          <w:sz w:val="28"/>
          <w:szCs w:val="28"/>
        </w:rPr>
        <w:t>4. И</w:t>
      </w:r>
      <w:r w:rsidR="00B1171E" w:rsidRPr="00B65652">
        <w:rPr>
          <w:rFonts w:ascii="Times New Roman" w:hAnsi="Times New Roman" w:cs="Times New Roman"/>
          <w:sz w:val="28"/>
          <w:szCs w:val="28"/>
        </w:rPr>
        <w:t xml:space="preserve">тог занятия </w:t>
      </w:r>
    </w:p>
    <w:p w:rsidR="00973AA1" w:rsidRPr="00B65652" w:rsidRDefault="00973AA1" w:rsidP="00B65652">
      <w:pPr>
        <w:spacing w:after="0" w:line="240" w:lineRule="auto"/>
        <w:ind w:right="141"/>
        <w:rPr>
          <w:rFonts w:ascii="Times New Roman" w:hAnsi="Times New Roman" w:cs="Times New Roman"/>
          <w:sz w:val="28"/>
          <w:szCs w:val="28"/>
        </w:rPr>
      </w:pPr>
      <w:r w:rsidRPr="00B65652">
        <w:rPr>
          <w:rFonts w:ascii="Times New Roman" w:hAnsi="Times New Roman" w:cs="Times New Roman"/>
          <w:b/>
          <w:sz w:val="28"/>
          <w:szCs w:val="28"/>
        </w:rPr>
        <w:t>Педагог:</w:t>
      </w:r>
      <w:r w:rsidR="00B1171E" w:rsidRPr="00B6565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A16D7" w:rsidRPr="00B65652">
        <w:rPr>
          <w:rFonts w:ascii="Times New Roman" w:hAnsi="Times New Roman" w:cs="Times New Roman"/>
          <w:sz w:val="28"/>
          <w:szCs w:val="28"/>
        </w:rPr>
        <w:t>Р</w:t>
      </w:r>
      <w:r w:rsidRPr="00B65652">
        <w:rPr>
          <w:rFonts w:ascii="Times New Roman" w:hAnsi="Times New Roman" w:cs="Times New Roman"/>
          <w:sz w:val="28"/>
          <w:szCs w:val="28"/>
        </w:rPr>
        <w:t>ебята</w:t>
      </w:r>
      <w:r w:rsidR="00B1171E" w:rsidRPr="00B65652">
        <w:rPr>
          <w:rFonts w:ascii="Times New Roman" w:hAnsi="Times New Roman" w:cs="Times New Roman"/>
          <w:sz w:val="28"/>
          <w:szCs w:val="28"/>
        </w:rPr>
        <w:t>, а в каких сказках</w:t>
      </w:r>
      <w:r w:rsidR="003556CE" w:rsidRPr="00B65652">
        <w:rPr>
          <w:rFonts w:ascii="Times New Roman" w:hAnsi="Times New Roman" w:cs="Times New Roman"/>
          <w:sz w:val="28"/>
          <w:szCs w:val="28"/>
        </w:rPr>
        <w:t xml:space="preserve"> мы сегодня были?</w:t>
      </w:r>
      <w:r w:rsidR="009D5E5D">
        <w:rPr>
          <w:rFonts w:ascii="Times New Roman" w:hAnsi="Times New Roman" w:cs="Times New Roman"/>
          <w:sz w:val="28"/>
          <w:szCs w:val="28"/>
        </w:rPr>
        <w:t xml:space="preserve"> Песни, из каких мультфильмов услышали?</w:t>
      </w:r>
      <w:r w:rsidR="003556CE" w:rsidRPr="00B65652">
        <w:rPr>
          <w:rFonts w:ascii="Times New Roman" w:hAnsi="Times New Roman" w:cs="Times New Roman"/>
          <w:sz w:val="28"/>
          <w:szCs w:val="28"/>
        </w:rPr>
        <w:t xml:space="preserve"> </w:t>
      </w:r>
      <w:r w:rsidR="009D5E5D">
        <w:rPr>
          <w:rFonts w:ascii="Times New Roman" w:hAnsi="Times New Roman" w:cs="Times New Roman"/>
          <w:sz w:val="28"/>
          <w:szCs w:val="28"/>
        </w:rPr>
        <w:t xml:space="preserve">  К</w:t>
      </w:r>
      <w:r w:rsidRPr="00B65652">
        <w:rPr>
          <w:rFonts w:ascii="Times New Roman" w:hAnsi="Times New Roman" w:cs="Times New Roman"/>
          <w:sz w:val="28"/>
          <w:szCs w:val="28"/>
        </w:rPr>
        <w:t>то был у нас в гостях?</w:t>
      </w:r>
    </w:p>
    <w:p w:rsidR="00973AA1" w:rsidRPr="00B65652" w:rsidRDefault="00973AA1" w:rsidP="00B65652">
      <w:pPr>
        <w:spacing w:after="0" w:line="240" w:lineRule="auto"/>
        <w:ind w:right="141"/>
        <w:rPr>
          <w:rFonts w:ascii="Times New Roman" w:hAnsi="Times New Roman" w:cs="Times New Roman"/>
          <w:sz w:val="28"/>
          <w:szCs w:val="28"/>
        </w:rPr>
      </w:pPr>
      <w:r w:rsidRPr="00B65652">
        <w:rPr>
          <w:rFonts w:ascii="Times New Roman" w:hAnsi="Times New Roman" w:cs="Times New Roman"/>
          <w:sz w:val="28"/>
          <w:szCs w:val="28"/>
        </w:rPr>
        <w:t>Ребята: отвечают хором.</w:t>
      </w:r>
    </w:p>
    <w:p w:rsidR="00973AA1" w:rsidRPr="00B65652" w:rsidRDefault="00B1171E" w:rsidP="00B65652">
      <w:pPr>
        <w:spacing w:after="0" w:line="240" w:lineRule="auto"/>
        <w:ind w:left="-142" w:right="141"/>
        <w:rPr>
          <w:rFonts w:ascii="Times New Roman" w:hAnsi="Times New Roman" w:cs="Times New Roman"/>
          <w:sz w:val="28"/>
          <w:szCs w:val="28"/>
        </w:rPr>
      </w:pPr>
      <w:r w:rsidRPr="009D5E5D">
        <w:rPr>
          <w:rFonts w:ascii="Times New Roman" w:hAnsi="Times New Roman" w:cs="Times New Roman"/>
          <w:b/>
          <w:i/>
          <w:sz w:val="28"/>
          <w:szCs w:val="28"/>
        </w:rPr>
        <w:t>Педагог</w:t>
      </w:r>
      <w:r w:rsidR="00973AA1" w:rsidRPr="009D5E5D">
        <w:rPr>
          <w:rFonts w:ascii="Times New Roman" w:hAnsi="Times New Roman" w:cs="Times New Roman"/>
          <w:b/>
          <w:i/>
          <w:sz w:val="28"/>
          <w:szCs w:val="28"/>
        </w:rPr>
        <w:t>:</w:t>
      </w:r>
      <w:r w:rsidR="00973AA1" w:rsidRPr="00B65652">
        <w:rPr>
          <w:rFonts w:ascii="Times New Roman" w:hAnsi="Times New Roman" w:cs="Times New Roman"/>
          <w:sz w:val="28"/>
          <w:szCs w:val="28"/>
        </w:rPr>
        <w:t xml:space="preserve"> </w:t>
      </w:r>
      <w:r w:rsidR="009D5E5D">
        <w:rPr>
          <w:rFonts w:ascii="Times New Roman" w:hAnsi="Times New Roman" w:cs="Times New Roman"/>
          <w:sz w:val="28"/>
          <w:szCs w:val="28"/>
        </w:rPr>
        <w:t xml:space="preserve"> А теперь станцуем танец « Маленькие куколки». Настоящие куколки! Наше занятие подошло к концу и наше путешествие по мультфильмам закончилось.</w:t>
      </w:r>
      <w:r w:rsidR="00705388">
        <w:rPr>
          <w:rFonts w:ascii="Times New Roman" w:hAnsi="Times New Roman" w:cs="Times New Roman"/>
          <w:sz w:val="28"/>
          <w:szCs w:val="28"/>
        </w:rPr>
        <w:t xml:space="preserve">  В</w:t>
      </w:r>
      <w:r w:rsidRPr="00B65652">
        <w:rPr>
          <w:rFonts w:ascii="Times New Roman" w:hAnsi="Times New Roman" w:cs="Times New Roman"/>
          <w:sz w:val="28"/>
          <w:szCs w:val="28"/>
        </w:rPr>
        <w:t>ы  молодцы</w:t>
      </w:r>
      <w:r w:rsidR="002807B0" w:rsidRPr="00B65652">
        <w:rPr>
          <w:rFonts w:ascii="Times New Roman" w:hAnsi="Times New Roman" w:cs="Times New Roman"/>
          <w:sz w:val="28"/>
          <w:szCs w:val="28"/>
        </w:rPr>
        <w:t>,</w:t>
      </w:r>
      <w:r w:rsidRPr="00B65652">
        <w:rPr>
          <w:rFonts w:ascii="Times New Roman" w:hAnsi="Times New Roman" w:cs="Times New Roman"/>
          <w:sz w:val="28"/>
          <w:szCs w:val="28"/>
        </w:rPr>
        <w:t xml:space="preserve"> хорошо занимались</w:t>
      </w:r>
      <w:r w:rsidR="003A16D7" w:rsidRPr="00B65652">
        <w:rPr>
          <w:rFonts w:ascii="Times New Roman" w:hAnsi="Times New Roman" w:cs="Times New Roman"/>
          <w:sz w:val="28"/>
          <w:szCs w:val="28"/>
        </w:rPr>
        <w:t>.</w:t>
      </w:r>
      <w:r w:rsidRPr="00B65652">
        <w:rPr>
          <w:rFonts w:ascii="Times New Roman" w:hAnsi="Times New Roman" w:cs="Times New Roman"/>
          <w:sz w:val="28"/>
          <w:szCs w:val="28"/>
        </w:rPr>
        <w:t xml:space="preserve"> Все были активными и на хорошем весёлом позитиве.</w:t>
      </w:r>
      <w:r w:rsidR="00973AA1" w:rsidRPr="00B65652">
        <w:rPr>
          <w:rFonts w:ascii="Times New Roman" w:hAnsi="Times New Roman" w:cs="Times New Roman"/>
          <w:sz w:val="28"/>
          <w:szCs w:val="28"/>
        </w:rPr>
        <w:t xml:space="preserve"> Поблагодарим друг друга аплодисментами.</w:t>
      </w:r>
    </w:p>
    <w:p w:rsidR="003B514D" w:rsidRPr="00B65652" w:rsidRDefault="00973AA1" w:rsidP="00B65652">
      <w:pPr>
        <w:rPr>
          <w:rFonts w:ascii="Times New Roman" w:hAnsi="Times New Roman" w:cs="Times New Roman"/>
          <w:i/>
          <w:sz w:val="28"/>
          <w:szCs w:val="28"/>
        </w:rPr>
      </w:pPr>
      <w:r w:rsidRPr="00B65652">
        <w:rPr>
          <w:rFonts w:ascii="Times New Roman" w:hAnsi="Times New Roman" w:cs="Times New Roman"/>
          <w:i/>
          <w:sz w:val="28"/>
          <w:szCs w:val="28"/>
        </w:rPr>
        <w:t>Ребята хлопают  друг другу.</w:t>
      </w:r>
    </w:p>
    <w:p w:rsidR="00973AA1" w:rsidRPr="00B65652" w:rsidRDefault="00705388" w:rsidP="00B6565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(Отметить достижения каждого ребёнка</w:t>
      </w:r>
      <w:r w:rsidR="003B514D" w:rsidRPr="00B65652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3B514D" w:rsidRPr="00B65652">
        <w:rPr>
          <w:rFonts w:ascii="Times New Roman" w:hAnsi="Times New Roman" w:cs="Times New Roman"/>
          <w:sz w:val="28"/>
          <w:szCs w:val="28"/>
        </w:rPr>
        <w:t xml:space="preserve"> Похвалить их за старанье, выносливость. Поощрить  наиболее </w:t>
      </w:r>
      <w:proofErr w:type="gramStart"/>
      <w:r w:rsidR="003B514D" w:rsidRPr="00B65652">
        <w:rPr>
          <w:rFonts w:ascii="Times New Roman" w:hAnsi="Times New Roman" w:cs="Times New Roman"/>
          <w:sz w:val="28"/>
          <w:szCs w:val="28"/>
        </w:rPr>
        <w:t>отличившихся</w:t>
      </w:r>
      <w:proofErr w:type="gramEnd"/>
      <w:r w:rsidR="003B514D" w:rsidRPr="00B65652">
        <w:rPr>
          <w:rFonts w:ascii="Times New Roman" w:hAnsi="Times New Roman" w:cs="Times New Roman"/>
          <w:sz w:val="28"/>
          <w:szCs w:val="28"/>
        </w:rPr>
        <w:t xml:space="preserve"> на уроке. </w:t>
      </w:r>
      <w:proofErr w:type="gramStart"/>
      <w:r w:rsidR="003B514D" w:rsidRPr="00B65652">
        <w:rPr>
          <w:rFonts w:ascii="Times New Roman" w:hAnsi="Times New Roman" w:cs="Times New Roman"/>
          <w:sz w:val="28"/>
          <w:szCs w:val="28"/>
        </w:rPr>
        <w:t xml:space="preserve">Воспитывать </w:t>
      </w:r>
      <w:r>
        <w:rPr>
          <w:rFonts w:ascii="Times New Roman" w:hAnsi="Times New Roman" w:cs="Times New Roman"/>
          <w:sz w:val="28"/>
          <w:szCs w:val="28"/>
        </w:rPr>
        <w:t xml:space="preserve">в них </w:t>
      </w:r>
      <w:r w:rsidR="003B514D" w:rsidRPr="00B65652">
        <w:rPr>
          <w:rFonts w:ascii="Times New Roman" w:hAnsi="Times New Roman" w:cs="Times New Roman"/>
          <w:sz w:val="28"/>
          <w:szCs w:val="28"/>
        </w:rPr>
        <w:t>ощущение красоты, радости от проделанной работы.)</w:t>
      </w:r>
      <w:proofErr w:type="gramEnd"/>
    </w:p>
    <w:p w:rsidR="00601290" w:rsidRDefault="003A16D7" w:rsidP="00B65652">
      <w:pPr>
        <w:spacing w:after="0" w:line="240" w:lineRule="auto"/>
        <w:ind w:right="141"/>
        <w:rPr>
          <w:rFonts w:ascii="Times New Roman" w:hAnsi="Times New Roman" w:cs="Times New Roman"/>
          <w:sz w:val="28"/>
          <w:szCs w:val="28"/>
        </w:rPr>
      </w:pPr>
      <w:r w:rsidRPr="00B65652">
        <w:rPr>
          <w:rFonts w:ascii="Times New Roman" w:hAnsi="Times New Roman" w:cs="Times New Roman"/>
          <w:sz w:val="28"/>
          <w:szCs w:val="28"/>
        </w:rPr>
        <w:t>Покло</w:t>
      </w:r>
      <w:r w:rsidR="00973AA1" w:rsidRPr="00B65652">
        <w:rPr>
          <w:rFonts w:ascii="Times New Roman" w:hAnsi="Times New Roman" w:cs="Times New Roman"/>
          <w:sz w:val="28"/>
          <w:szCs w:val="28"/>
        </w:rPr>
        <w:t>н  и выход детей из зала.</w:t>
      </w:r>
    </w:p>
    <w:p w:rsidR="004471A0" w:rsidRPr="00B65652" w:rsidRDefault="004471A0" w:rsidP="00B65652">
      <w:pPr>
        <w:spacing w:after="0" w:line="240" w:lineRule="auto"/>
        <w:ind w:right="141"/>
        <w:rPr>
          <w:rFonts w:ascii="Times New Roman" w:hAnsi="Times New Roman" w:cs="Times New Roman"/>
          <w:sz w:val="28"/>
          <w:szCs w:val="28"/>
        </w:rPr>
      </w:pPr>
    </w:p>
    <w:p w:rsidR="00286E4C" w:rsidRDefault="00C74FA0" w:rsidP="00601290">
      <w:pPr>
        <w:spacing w:after="0" w:line="240" w:lineRule="auto"/>
        <w:ind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06406E4" wp14:editId="58691C7D">
            <wp:extent cx="5940425" cy="4455795"/>
            <wp:effectExtent l="0" t="0" r="0" b="0"/>
            <wp:docPr id="7" name="Рисунок 7" descr="C:\Users\лейсан\Desktop\Лучшие\IMG_42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ейсан\Desktop\Лучшие\IMG_427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86E4C" w:rsidSect="00D12DF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F4D33" w:rsidRDefault="004F4D33" w:rsidP="00086553">
      <w:pPr>
        <w:spacing w:after="0" w:line="240" w:lineRule="auto"/>
      </w:pPr>
      <w:r>
        <w:separator/>
      </w:r>
    </w:p>
  </w:endnote>
  <w:endnote w:type="continuationSeparator" w:id="0">
    <w:p w:rsidR="004F4D33" w:rsidRDefault="004F4D33" w:rsidP="000865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F4D33" w:rsidRDefault="004F4D33" w:rsidP="00086553">
      <w:pPr>
        <w:spacing w:after="0" w:line="240" w:lineRule="auto"/>
      </w:pPr>
      <w:r>
        <w:separator/>
      </w:r>
    </w:p>
  </w:footnote>
  <w:footnote w:type="continuationSeparator" w:id="0">
    <w:p w:rsidR="004F4D33" w:rsidRDefault="004F4D33" w:rsidP="0008655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4pt;height:11.4pt" o:bullet="t">
        <v:imagedata r:id="rId1" o:title="mso47"/>
      </v:shape>
    </w:pict>
  </w:numPicBullet>
  <w:abstractNum w:abstractNumId="0">
    <w:nsid w:val="00000001"/>
    <w:multiLevelType w:val="multilevel"/>
    <w:tmpl w:val="00000001"/>
    <w:name w:val="WW8Num1"/>
    <w:lvl w:ilvl="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lef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6480"/>
        </w:tabs>
        <w:ind w:left="6480" w:hanging="180"/>
      </w:pPr>
    </w:lvl>
  </w:abstractNum>
  <w:abstractNum w:abstractNumId="1">
    <w:nsid w:val="00000002"/>
    <w:multiLevelType w:val="multilevel"/>
    <w:tmpl w:val="00000002"/>
    <w:name w:val="WWNum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2">
    <w:nsid w:val="00000003"/>
    <w:multiLevelType w:val="multilevel"/>
    <w:tmpl w:val="00000003"/>
    <w:name w:val="WWNum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3">
    <w:nsid w:val="00000004"/>
    <w:multiLevelType w:val="multilevel"/>
    <w:tmpl w:val="00000004"/>
    <w:name w:val="WWNum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4">
    <w:nsid w:val="00000005"/>
    <w:multiLevelType w:val="multilevel"/>
    <w:tmpl w:val="00000005"/>
    <w:name w:val="WW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5">
    <w:nsid w:val="00000006"/>
    <w:multiLevelType w:val="multilevel"/>
    <w:tmpl w:val="00000006"/>
    <w:name w:val="WWNum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6">
    <w:nsid w:val="00000007"/>
    <w:multiLevelType w:val="multilevel"/>
    <w:tmpl w:val="00000007"/>
    <w:name w:val="WW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7">
    <w:nsid w:val="00000008"/>
    <w:multiLevelType w:val="multilevel"/>
    <w:tmpl w:val="00000008"/>
    <w:name w:val="WWNum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8">
    <w:nsid w:val="00000009"/>
    <w:multiLevelType w:val="multilevel"/>
    <w:tmpl w:val="00000009"/>
    <w:name w:val="WWNum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9">
    <w:nsid w:val="0000000A"/>
    <w:multiLevelType w:val="multilevel"/>
    <w:tmpl w:val="0000000A"/>
    <w:name w:val="WWNum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2.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2.%3.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2.%3.%4.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2.%3.%4.%5.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2.%3.%4.%5.%6.%7.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2.%3.%4.%5.%6.%7.%8.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01DD243C"/>
    <w:multiLevelType w:val="multilevel"/>
    <w:tmpl w:val="BBF8C6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03340E64"/>
    <w:multiLevelType w:val="hybridMultilevel"/>
    <w:tmpl w:val="D17AE100"/>
    <w:lvl w:ilvl="0" w:tplc="5E8A4AC8">
      <w:start w:val="1"/>
      <w:numFmt w:val="decimal"/>
      <w:lvlText w:val="%1."/>
      <w:lvlJc w:val="left"/>
      <w:pPr>
        <w:ind w:left="750" w:hanging="750"/>
      </w:pPr>
      <w:rPr>
        <w:rFonts w:ascii="Times New Roman" w:hAnsi="Times New Roman" w:cs="Times New Roman" w:hint="default"/>
        <w:b/>
        <w:sz w:val="28"/>
        <w:szCs w:val="28"/>
      </w:rPr>
    </w:lvl>
    <w:lvl w:ilvl="1" w:tplc="04190019">
      <w:start w:val="1"/>
      <w:numFmt w:val="decimal"/>
      <w:lvlText w:val="%2."/>
      <w:lvlJc w:val="left"/>
      <w:pPr>
        <w:tabs>
          <w:tab w:val="num" w:pos="958"/>
        </w:tabs>
        <w:ind w:left="958" w:hanging="360"/>
      </w:pPr>
    </w:lvl>
    <w:lvl w:ilvl="2" w:tplc="0419001B">
      <w:start w:val="1"/>
      <w:numFmt w:val="decimal"/>
      <w:lvlText w:val="%3."/>
      <w:lvlJc w:val="left"/>
      <w:pPr>
        <w:tabs>
          <w:tab w:val="num" w:pos="1678"/>
        </w:tabs>
        <w:ind w:left="1678" w:hanging="360"/>
      </w:pPr>
    </w:lvl>
    <w:lvl w:ilvl="3" w:tplc="0419000F">
      <w:start w:val="1"/>
      <w:numFmt w:val="decimal"/>
      <w:lvlText w:val="%4."/>
      <w:lvlJc w:val="left"/>
      <w:pPr>
        <w:tabs>
          <w:tab w:val="num" w:pos="2398"/>
        </w:tabs>
        <w:ind w:left="2398" w:hanging="360"/>
      </w:pPr>
    </w:lvl>
    <w:lvl w:ilvl="4" w:tplc="04190019">
      <w:start w:val="1"/>
      <w:numFmt w:val="decimal"/>
      <w:lvlText w:val="%5."/>
      <w:lvlJc w:val="left"/>
      <w:pPr>
        <w:tabs>
          <w:tab w:val="num" w:pos="3118"/>
        </w:tabs>
        <w:ind w:left="3118" w:hanging="360"/>
      </w:pPr>
    </w:lvl>
    <w:lvl w:ilvl="5" w:tplc="0419001B">
      <w:start w:val="1"/>
      <w:numFmt w:val="decimal"/>
      <w:lvlText w:val="%6."/>
      <w:lvlJc w:val="left"/>
      <w:pPr>
        <w:tabs>
          <w:tab w:val="num" w:pos="3838"/>
        </w:tabs>
        <w:ind w:left="3838" w:hanging="360"/>
      </w:pPr>
    </w:lvl>
    <w:lvl w:ilvl="6" w:tplc="0419000F">
      <w:start w:val="1"/>
      <w:numFmt w:val="decimal"/>
      <w:lvlText w:val="%7."/>
      <w:lvlJc w:val="left"/>
      <w:pPr>
        <w:tabs>
          <w:tab w:val="num" w:pos="4558"/>
        </w:tabs>
        <w:ind w:left="4558" w:hanging="360"/>
      </w:pPr>
    </w:lvl>
    <w:lvl w:ilvl="7" w:tplc="04190019">
      <w:start w:val="1"/>
      <w:numFmt w:val="decimal"/>
      <w:lvlText w:val="%8."/>
      <w:lvlJc w:val="left"/>
      <w:pPr>
        <w:tabs>
          <w:tab w:val="num" w:pos="5278"/>
        </w:tabs>
        <w:ind w:left="5278" w:hanging="360"/>
      </w:pPr>
    </w:lvl>
    <w:lvl w:ilvl="8" w:tplc="0419001B">
      <w:start w:val="1"/>
      <w:numFmt w:val="decimal"/>
      <w:lvlText w:val="%9."/>
      <w:lvlJc w:val="left"/>
      <w:pPr>
        <w:tabs>
          <w:tab w:val="num" w:pos="5998"/>
        </w:tabs>
        <w:ind w:left="5998" w:hanging="360"/>
      </w:pPr>
    </w:lvl>
  </w:abstractNum>
  <w:abstractNum w:abstractNumId="12">
    <w:nsid w:val="055C4123"/>
    <w:multiLevelType w:val="hybridMultilevel"/>
    <w:tmpl w:val="157CAA80"/>
    <w:lvl w:ilvl="0" w:tplc="3C7A628C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3">
    <w:nsid w:val="117C75A8"/>
    <w:multiLevelType w:val="hybridMultilevel"/>
    <w:tmpl w:val="85709B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23B2667"/>
    <w:multiLevelType w:val="hybridMultilevel"/>
    <w:tmpl w:val="CFE294C0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1261420E"/>
    <w:multiLevelType w:val="multilevel"/>
    <w:tmpl w:val="9B5EEA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189C4A13"/>
    <w:multiLevelType w:val="hybridMultilevel"/>
    <w:tmpl w:val="F3CA23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1A364260"/>
    <w:multiLevelType w:val="hybridMultilevel"/>
    <w:tmpl w:val="B21A00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345653"/>
    <w:multiLevelType w:val="hybridMultilevel"/>
    <w:tmpl w:val="DC3EC2B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2A05307D"/>
    <w:multiLevelType w:val="hybridMultilevel"/>
    <w:tmpl w:val="A2CE51FA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34CD6829"/>
    <w:multiLevelType w:val="hybridMultilevel"/>
    <w:tmpl w:val="DAB290F8"/>
    <w:lvl w:ilvl="0" w:tplc="1A766270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379B6399"/>
    <w:multiLevelType w:val="hybridMultilevel"/>
    <w:tmpl w:val="AB08F1B4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2">
    <w:nsid w:val="41A221E2"/>
    <w:multiLevelType w:val="hybridMultilevel"/>
    <w:tmpl w:val="0600B0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6404261"/>
    <w:multiLevelType w:val="hybridMultilevel"/>
    <w:tmpl w:val="744019CE"/>
    <w:lvl w:ilvl="0" w:tplc="98DC9710">
      <w:numFmt w:val="bullet"/>
      <w:lvlText w:val="•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9E47A84"/>
    <w:multiLevelType w:val="multilevel"/>
    <w:tmpl w:val="A51A82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4B0E2C67"/>
    <w:multiLevelType w:val="hybridMultilevel"/>
    <w:tmpl w:val="CFC0B5C6"/>
    <w:lvl w:ilvl="0" w:tplc="121886BE">
      <w:start w:val="1"/>
      <w:numFmt w:val="decimal"/>
      <w:lvlText w:val="%1"/>
      <w:lvlJc w:val="left"/>
      <w:pPr>
        <w:ind w:left="1287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4CB3355B"/>
    <w:multiLevelType w:val="hybridMultilevel"/>
    <w:tmpl w:val="FDAAF12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4CE66470"/>
    <w:multiLevelType w:val="hybridMultilevel"/>
    <w:tmpl w:val="DB3AC3F0"/>
    <w:lvl w:ilvl="0" w:tplc="88F8FA0E">
      <w:start w:val="1"/>
      <w:numFmt w:val="decimal"/>
      <w:lvlText w:val="%1)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E794F2F"/>
    <w:multiLevelType w:val="hybridMultilevel"/>
    <w:tmpl w:val="69F444E0"/>
    <w:lvl w:ilvl="0" w:tplc="A4025BA0">
      <w:start w:val="1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FC86A42"/>
    <w:multiLevelType w:val="hybridMultilevel"/>
    <w:tmpl w:val="65003F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08A75C3"/>
    <w:multiLevelType w:val="hybridMultilevel"/>
    <w:tmpl w:val="0516651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0D37340"/>
    <w:multiLevelType w:val="hybridMultilevel"/>
    <w:tmpl w:val="830622E4"/>
    <w:lvl w:ilvl="0" w:tplc="0419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2">
    <w:nsid w:val="589C1D82"/>
    <w:multiLevelType w:val="hybridMultilevel"/>
    <w:tmpl w:val="E6586DF6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5C0168C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4">
    <w:nsid w:val="5EEA743E"/>
    <w:multiLevelType w:val="hybridMultilevel"/>
    <w:tmpl w:val="CF4E7F7C"/>
    <w:lvl w:ilvl="0" w:tplc="0419000F">
      <w:start w:val="3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5EFC3FD5"/>
    <w:multiLevelType w:val="hybridMultilevel"/>
    <w:tmpl w:val="173015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3323533"/>
    <w:multiLevelType w:val="hybridMultilevel"/>
    <w:tmpl w:val="E97AB440"/>
    <w:lvl w:ilvl="0" w:tplc="517EBC14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7">
    <w:nsid w:val="69F112F2"/>
    <w:multiLevelType w:val="hybridMultilevel"/>
    <w:tmpl w:val="FA72A3CE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6AF045DA"/>
    <w:multiLevelType w:val="hybridMultilevel"/>
    <w:tmpl w:val="EE4C744E"/>
    <w:lvl w:ilvl="0" w:tplc="98DC9710">
      <w:numFmt w:val="bullet"/>
      <w:lvlText w:val="•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6C1417F7"/>
    <w:multiLevelType w:val="multilevel"/>
    <w:tmpl w:val="22162EF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6E527C52"/>
    <w:multiLevelType w:val="hybridMultilevel"/>
    <w:tmpl w:val="1374A7D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70025A58"/>
    <w:multiLevelType w:val="hybridMultilevel"/>
    <w:tmpl w:val="D048E6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0857005"/>
    <w:multiLevelType w:val="hybridMultilevel"/>
    <w:tmpl w:val="CA9422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231002D"/>
    <w:multiLevelType w:val="hybridMultilevel"/>
    <w:tmpl w:val="B524A0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4640317"/>
    <w:multiLevelType w:val="hybridMultilevel"/>
    <w:tmpl w:val="571086AE"/>
    <w:lvl w:ilvl="0" w:tplc="0419000F">
      <w:start w:val="2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7A931E8A"/>
    <w:multiLevelType w:val="hybridMultilevel"/>
    <w:tmpl w:val="E0A253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2"/>
  </w:num>
  <w:num w:numId="2">
    <w:abstractNumId w:val="17"/>
  </w:num>
  <w:num w:numId="3">
    <w:abstractNumId w:val="45"/>
  </w:num>
  <w:num w:numId="4">
    <w:abstractNumId w:val="28"/>
  </w:num>
  <w:num w:numId="5">
    <w:abstractNumId w:val="41"/>
  </w:num>
  <w:num w:numId="6">
    <w:abstractNumId w:val="15"/>
  </w:num>
  <w:num w:numId="7">
    <w:abstractNumId w:val="0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5"/>
  </w:num>
  <w:num w:numId="9">
    <w:abstractNumId w:val="29"/>
  </w:num>
  <w:num w:numId="10">
    <w:abstractNumId w:val="27"/>
  </w:num>
  <w:num w:numId="11">
    <w:abstractNumId w:val="14"/>
  </w:num>
  <w:num w:numId="12">
    <w:abstractNumId w:val="37"/>
  </w:num>
  <w:num w:numId="13">
    <w:abstractNumId w:val="30"/>
  </w:num>
  <w:num w:numId="14">
    <w:abstractNumId w:val="32"/>
  </w:num>
  <w:num w:numId="15">
    <w:abstractNumId w:val="31"/>
  </w:num>
  <w:num w:numId="16">
    <w:abstractNumId w:val="36"/>
  </w:num>
  <w:num w:numId="17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0"/>
  </w:num>
  <w:num w:numId="22">
    <w:abstractNumId w:val="1"/>
  </w:num>
  <w:num w:numId="23">
    <w:abstractNumId w:val="2"/>
  </w:num>
  <w:num w:numId="24">
    <w:abstractNumId w:val="3"/>
  </w:num>
  <w:num w:numId="25">
    <w:abstractNumId w:val="4"/>
  </w:num>
  <w:num w:numId="26">
    <w:abstractNumId w:val="5"/>
  </w:num>
  <w:num w:numId="27">
    <w:abstractNumId w:val="6"/>
  </w:num>
  <w:num w:numId="28">
    <w:abstractNumId w:val="7"/>
  </w:num>
  <w:num w:numId="29">
    <w:abstractNumId w:val="8"/>
  </w:num>
  <w:num w:numId="30">
    <w:abstractNumId w:val="9"/>
  </w:num>
  <w:num w:numId="31">
    <w:abstractNumId w:val="33"/>
  </w:num>
  <w:num w:numId="32">
    <w:abstractNumId w:val="18"/>
  </w:num>
  <w:num w:numId="33">
    <w:abstractNumId w:val="24"/>
  </w:num>
  <w:num w:numId="34">
    <w:abstractNumId w:val="26"/>
  </w:num>
  <w:num w:numId="35">
    <w:abstractNumId w:val="19"/>
  </w:num>
  <w:num w:numId="36">
    <w:abstractNumId w:val="21"/>
  </w:num>
  <w:num w:numId="37">
    <w:abstractNumId w:val="43"/>
  </w:num>
  <w:num w:numId="38">
    <w:abstractNumId w:val="16"/>
  </w:num>
  <w:num w:numId="39">
    <w:abstractNumId w:val="4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3"/>
  </w:num>
  <w:num w:numId="42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3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39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3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B6361"/>
    <w:rsid w:val="00005603"/>
    <w:rsid w:val="00011078"/>
    <w:rsid w:val="00011E11"/>
    <w:rsid w:val="000162F1"/>
    <w:rsid w:val="00020D04"/>
    <w:rsid w:val="000270BA"/>
    <w:rsid w:val="000316FF"/>
    <w:rsid w:val="00034BD6"/>
    <w:rsid w:val="000356F7"/>
    <w:rsid w:val="00035789"/>
    <w:rsid w:val="000359AA"/>
    <w:rsid w:val="00037FCD"/>
    <w:rsid w:val="00040128"/>
    <w:rsid w:val="000500F7"/>
    <w:rsid w:val="0005010B"/>
    <w:rsid w:val="000742CE"/>
    <w:rsid w:val="00086553"/>
    <w:rsid w:val="00087006"/>
    <w:rsid w:val="00095325"/>
    <w:rsid w:val="000A04EE"/>
    <w:rsid w:val="000A3C99"/>
    <w:rsid w:val="000B0003"/>
    <w:rsid w:val="000B1491"/>
    <w:rsid w:val="000B6B58"/>
    <w:rsid w:val="000C4E89"/>
    <w:rsid w:val="000C5219"/>
    <w:rsid w:val="00115B12"/>
    <w:rsid w:val="00131382"/>
    <w:rsid w:val="0013299D"/>
    <w:rsid w:val="001347D5"/>
    <w:rsid w:val="00134A36"/>
    <w:rsid w:val="001366BA"/>
    <w:rsid w:val="001419F5"/>
    <w:rsid w:val="001479CF"/>
    <w:rsid w:val="001812AB"/>
    <w:rsid w:val="00185145"/>
    <w:rsid w:val="001859A4"/>
    <w:rsid w:val="00186623"/>
    <w:rsid w:val="001A1C3C"/>
    <w:rsid w:val="001B12B6"/>
    <w:rsid w:val="001B3423"/>
    <w:rsid w:val="001D12A5"/>
    <w:rsid w:val="001D3CB4"/>
    <w:rsid w:val="001E5052"/>
    <w:rsid w:val="001E67E9"/>
    <w:rsid w:val="001F1A32"/>
    <w:rsid w:val="00213FC1"/>
    <w:rsid w:val="00224FDE"/>
    <w:rsid w:val="0023119B"/>
    <w:rsid w:val="0023305D"/>
    <w:rsid w:val="002367A3"/>
    <w:rsid w:val="002378EF"/>
    <w:rsid w:val="00240BB7"/>
    <w:rsid w:val="00241672"/>
    <w:rsid w:val="00253E56"/>
    <w:rsid w:val="00257DEC"/>
    <w:rsid w:val="002730F5"/>
    <w:rsid w:val="00274260"/>
    <w:rsid w:val="002807B0"/>
    <w:rsid w:val="00286E4C"/>
    <w:rsid w:val="002973DE"/>
    <w:rsid w:val="002A5984"/>
    <w:rsid w:val="002B7CF2"/>
    <w:rsid w:val="002D222A"/>
    <w:rsid w:val="002E397A"/>
    <w:rsid w:val="002F4E6D"/>
    <w:rsid w:val="00300630"/>
    <w:rsid w:val="003071FC"/>
    <w:rsid w:val="00307D52"/>
    <w:rsid w:val="00314107"/>
    <w:rsid w:val="00316447"/>
    <w:rsid w:val="00320049"/>
    <w:rsid w:val="00326E2D"/>
    <w:rsid w:val="00334A7A"/>
    <w:rsid w:val="003467FE"/>
    <w:rsid w:val="00347340"/>
    <w:rsid w:val="00353F21"/>
    <w:rsid w:val="00354332"/>
    <w:rsid w:val="003556CE"/>
    <w:rsid w:val="003563D0"/>
    <w:rsid w:val="00367EB5"/>
    <w:rsid w:val="00374626"/>
    <w:rsid w:val="00376BCE"/>
    <w:rsid w:val="00387FD5"/>
    <w:rsid w:val="00393391"/>
    <w:rsid w:val="003935C6"/>
    <w:rsid w:val="003A16D7"/>
    <w:rsid w:val="003A2EBD"/>
    <w:rsid w:val="003A3638"/>
    <w:rsid w:val="003A5950"/>
    <w:rsid w:val="003B0E9C"/>
    <w:rsid w:val="003B1F43"/>
    <w:rsid w:val="003B514D"/>
    <w:rsid w:val="003C4C83"/>
    <w:rsid w:val="003D3EE0"/>
    <w:rsid w:val="003F004C"/>
    <w:rsid w:val="003F46A5"/>
    <w:rsid w:val="003F5EA5"/>
    <w:rsid w:val="00400834"/>
    <w:rsid w:val="00402B44"/>
    <w:rsid w:val="0041585F"/>
    <w:rsid w:val="0042439C"/>
    <w:rsid w:val="00426A89"/>
    <w:rsid w:val="0043290F"/>
    <w:rsid w:val="00433088"/>
    <w:rsid w:val="00443A84"/>
    <w:rsid w:val="004465CE"/>
    <w:rsid w:val="004471A0"/>
    <w:rsid w:val="004619CF"/>
    <w:rsid w:val="00466FF8"/>
    <w:rsid w:val="00471025"/>
    <w:rsid w:val="004738B5"/>
    <w:rsid w:val="00486080"/>
    <w:rsid w:val="00493161"/>
    <w:rsid w:val="00495878"/>
    <w:rsid w:val="004A18E4"/>
    <w:rsid w:val="004C0C7C"/>
    <w:rsid w:val="004C75C8"/>
    <w:rsid w:val="004C7CAC"/>
    <w:rsid w:val="004C7F76"/>
    <w:rsid w:val="004D73C5"/>
    <w:rsid w:val="004E698F"/>
    <w:rsid w:val="004E77F8"/>
    <w:rsid w:val="004E7CEF"/>
    <w:rsid w:val="004F1890"/>
    <w:rsid w:val="004F4D33"/>
    <w:rsid w:val="00510438"/>
    <w:rsid w:val="005126CB"/>
    <w:rsid w:val="0052154F"/>
    <w:rsid w:val="00527C53"/>
    <w:rsid w:val="00537AF9"/>
    <w:rsid w:val="00540D75"/>
    <w:rsid w:val="00555CA3"/>
    <w:rsid w:val="005669FA"/>
    <w:rsid w:val="005727BB"/>
    <w:rsid w:val="0058061F"/>
    <w:rsid w:val="005824DF"/>
    <w:rsid w:val="00591122"/>
    <w:rsid w:val="00596A69"/>
    <w:rsid w:val="005972E6"/>
    <w:rsid w:val="005A1A3E"/>
    <w:rsid w:val="005A352F"/>
    <w:rsid w:val="005B191C"/>
    <w:rsid w:val="005B2EAE"/>
    <w:rsid w:val="005B528D"/>
    <w:rsid w:val="005B69CC"/>
    <w:rsid w:val="005C04E1"/>
    <w:rsid w:val="005C4065"/>
    <w:rsid w:val="005C65B4"/>
    <w:rsid w:val="005D16C5"/>
    <w:rsid w:val="005D39D4"/>
    <w:rsid w:val="005D5A06"/>
    <w:rsid w:val="005D73FB"/>
    <w:rsid w:val="005F1753"/>
    <w:rsid w:val="005F2B45"/>
    <w:rsid w:val="005F433A"/>
    <w:rsid w:val="005F47AF"/>
    <w:rsid w:val="005F5469"/>
    <w:rsid w:val="005F580F"/>
    <w:rsid w:val="005F6E1C"/>
    <w:rsid w:val="00600332"/>
    <w:rsid w:val="00601290"/>
    <w:rsid w:val="006055E4"/>
    <w:rsid w:val="0061328B"/>
    <w:rsid w:val="00615256"/>
    <w:rsid w:val="00615C4A"/>
    <w:rsid w:val="00623725"/>
    <w:rsid w:val="00626DE7"/>
    <w:rsid w:val="00627E98"/>
    <w:rsid w:val="0063463F"/>
    <w:rsid w:val="00644D41"/>
    <w:rsid w:val="00653769"/>
    <w:rsid w:val="00662FC1"/>
    <w:rsid w:val="006661D9"/>
    <w:rsid w:val="00671335"/>
    <w:rsid w:val="00672332"/>
    <w:rsid w:val="00672EF3"/>
    <w:rsid w:val="0068154E"/>
    <w:rsid w:val="006A24A9"/>
    <w:rsid w:val="006A64FB"/>
    <w:rsid w:val="006C1D79"/>
    <w:rsid w:val="006C4955"/>
    <w:rsid w:val="006C5EB2"/>
    <w:rsid w:val="006C6A60"/>
    <w:rsid w:val="006D7CE5"/>
    <w:rsid w:val="006E14C2"/>
    <w:rsid w:val="006E56F6"/>
    <w:rsid w:val="006F0B63"/>
    <w:rsid w:val="006F3E2C"/>
    <w:rsid w:val="006F422D"/>
    <w:rsid w:val="006F5883"/>
    <w:rsid w:val="00705388"/>
    <w:rsid w:val="007201C8"/>
    <w:rsid w:val="00720803"/>
    <w:rsid w:val="0073004F"/>
    <w:rsid w:val="007323C7"/>
    <w:rsid w:val="00744CFC"/>
    <w:rsid w:val="007607CB"/>
    <w:rsid w:val="00760AB4"/>
    <w:rsid w:val="00761B33"/>
    <w:rsid w:val="00762F74"/>
    <w:rsid w:val="00763908"/>
    <w:rsid w:val="00765E0E"/>
    <w:rsid w:val="00767FFA"/>
    <w:rsid w:val="00770413"/>
    <w:rsid w:val="00776B0D"/>
    <w:rsid w:val="007815BD"/>
    <w:rsid w:val="007841A8"/>
    <w:rsid w:val="007858AA"/>
    <w:rsid w:val="00787A92"/>
    <w:rsid w:val="00787CB7"/>
    <w:rsid w:val="00795FF6"/>
    <w:rsid w:val="007A14B9"/>
    <w:rsid w:val="007C5F1C"/>
    <w:rsid w:val="007C674E"/>
    <w:rsid w:val="007D0F99"/>
    <w:rsid w:val="007D5395"/>
    <w:rsid w:val="007F1117"/>
    <w:rsid w:val="007F15C9"/>
    <w:rsid w:val="008072E5"/>
    <w:rsid w:val="00807EBC"/>
    <w:rsid w:val="0081486B"/>
    <w:rsid w:val="008221F8"/>
    <w:rsid w:val="008531CA"/>
    <w:rsid w:val="0085751C"/>
    <w:rsid w:val="00857679"/>
    <w:rsid w:val="008645A2"/>
    <w:rsid w:val="008749B7"/>
    <w:rsid w:val="00880463"/>
    <w:rsid w:val="008837B9"/>
    <w:rsid w:val="00885E97"/>
    <w:rsid w:val="00897D13"/>
    <w:rsid w:val="008D37B2"/>
    <w:rsid w:val="009031C4"/>
    <w:rsid w:val="00914B58"/>
    <w:rsid w:val="00927F07"/>
    <w:rsid w:val="00930D0F"/>
    <w:rsid w:val="00931858"/>
    <w:rsid w:val="009426DE"/>
    <w:rsid w:val="00951AAA"/>
    <w:rsid w:val="00957D95"/>
    <w:rsid w:val="00973AA1"/>
    <w:rsid w:val="00982597"/>
    <w:rsid w:val="00984A2D"/>
    <w:rsid w:val="009A27BD"/>
    <w:rsid w:val="009A64DF"/>
    <w:rsid w:val="009A7418"/>
    <w:rsid w:val="009B02BF"/>
    <w:rsid w:val="009B0EE4"/>
    <w:rsid w:val="009B3B68"/>
    <w:rsid w:val="009C7FFA"/>
    <w:rsid w:val="009D0962"/>
    <w:rsid w:val="009D5E5D"/>
    <w:rsid w:val="009E0D97"/>
    <w:rsid w:val="009E32B7"/>
    <w:rsid w:val="009E7AF9"/>
    <w:rsid w:val="009F1737"/>
    <w:rsid w:val="00A03DC0"/>
    <w:rsid w:val="00A0601A"/>
    <w:rsid w:val="00A1448A"/>
    <w:rsid w:val="00A15945"/>
    <w:rsid w:val="00A250DF"/>
    <w:rsid w:val="00A36FD6"/>
    <w:rsid w:val="00A371EE"/>
    <w:rsid w:val="00A37E25"/>
    <w:rsid w:val="00A415C4"/>
    <w:rsid w:val="00A50A4D"/>
    <w:rsid w:val="00A6519F"/>
    <w:rsid w:val="00A72D16"/>
    <w:rsid w:val="00A861EB"/>
    <w:rsid w:val="00A870CD"/>
    <w:rsid w:val="00AA28AD"/>
    <w:rsid w:val="00AB2270"/>
    <w:rsid w:val="00AB2640"/>
    <w:rsid w:val="00AC698A"/>
    <w:rsid w:val="00AE09D8"/>
    <w:rsid w:val="00AF0352"/>
    <w:rsid w:val="00AF1528"/>
    <w:rsid w:val="00AF241A"/>
    <w:rsid w:val="00AF500C"/>
    <w:rsid w:val="00B0017E"/>
    <w:rsid w:val="00B049B7"/>
    <w:rsid w:val="00B1171E"/>
    <w:rsid w:val="00B16979"/>
    <w:rsid w:val="00B16A1F"/>
    <w:rsid w:val="00B23FB2"/>
    <w:rsid w:val="00B32DC6"/>
    <w:rsid w:val="00B34E91"/>
    <w:rsid w:val="00B437C5"/>
    <w:rsid w:val="00B53046"/>
    <w:rsid w:val="00B54091"/>
    <w:rsid w:val="00B65652"/>
    <w:rsid w:val="00B66B81"/>
    <w:rsid w:val="00B71508"/>
    <w:rsid w:val="00B74905"/>
    <w:rsid w:val="00B7620F"/>
    <w:rsid w:val="00B7647F"/>
    <w:rsid w:val="00B83FD3"/>
    <w:rsid w:val="00B861E0"/>
    <w:rsid w:val="00B8723D"/>
    <w:rsid w:val="00B878E9"/>
    <w:rsid w:val="00B90E32"/>
    <w:rsid w:val="00B93682"/>
    <w:rsid w:val="00BA31E8"/>
    <w:rsid w:val="00BB31F4"/>
    <w:rsid w:val="00BB6361"/>
    <w:rsid w:val="00BC5E4C"/>
    <w:rsid w:val="00BD4FDC"/>
    <w:rsid w:val="00BD5E12"/>
    <w:rsid w:val="00BF60BE"/>
    <w:rsid w:val="00BF79AA"/>
    <w:rsid w:val="00C0796A"/>
    <w:rsid w:val="00C07E14"/>
    <w:rsid w:val="00C11BC3"/>
    <w:rsid w:val="00C237C5"/>
    <w:rsid w:val="00C25EE6"/>
    <w:rsid w:val="00C3358A"/>
    <w:rsid w:val="00C33DA1"/>
    <w:rsid w:val="00C408B5"/>
    <w:rsid w:val="00C443DF"/>
    <w:rsid w:val="00C51343"/>
    <w:rsid w:val="00C517AB"/>
    <w:rsid w:val="00C55100"/>
    <w:rsid w:val="00C56A96"/>
    <w:rsid w:val="00C74FA0"/>
    <w:rsid w:val="00C830C6"/>
    <w:rsid w:val="00C84FAF"/>
    <w:rsid w:val="00C85E4C"/>
    <w:rsid w:val="00C9519B"/>
    <w:rsid w:val="00C95FE8"/>
    <w:rsid w:val="00CB3853"/>
    <w:rsid w:val="00CC49DA"/>
    <w:rsid w:val="00CD1DC0"/>
    <w:rsid w:val="00CE1EE8"/>
    <w:rsid w:val="00D03216"/>
    <w:rsid w:val="00D04822"/>
    <w:rsid w:val="00D04A14"/>
    <w:rsid w:val="00D075B9"/>
    <w:rsid w:val="00D07712"/>
    <w:rsid w:val="00D12DF6"/>
    <w:rsid w:val="00D14460"/>
    <w:rsid w:val="00D16336"/>
    <w:rsid w:val="00D2058C"/>
    <w:rsid w:val="00D2080C"/>
    <w:rsid w:val="00D27128"/>
    <w:rsid w:val="00D31DC0"/>
    <w:rsid w:val="00D35DC0"/>
    <w:rsid w:val="00D36440"/>
    <w:rsid w:val="00D36A4D"/>
    <w:rsid w:val="00D44E66"/>
    <w:rsid w:val="00D56A85"/>
    <w:rsid w:val="00D67D7C"/>
    <w:rsid w:val="00D838F4"/>
    <w:rsid w:val="00D865C5"/>
    <w:rsid w:val="00DA270F"/>
    <w:rsid w:val="00DA5798"/>
    <w:rsid w:val="00DA5E5B"/>
    <w:rsid w:val="00DC09FC"/>
    <w:rsid w:val="00DC6B25"/>
    <w:rsid w:val="00DD5F93"/>
    <w:rsid w:val="00DD6402"/>
    <w:rsid w:val="00DE3094"/>
    <w:rsid w:val="00DE5E8B"/>
    <w:rsid w:val="00DF035C"/>
    <w:rsid w:val="00DF5091"/>
    <w:rsid w:val="00DF6A9D"/>
    <w:rsid w:val="00E11C0B"/>
    <w:rsid w:val="00E3108E"/>
    <w:rsid w:val="00E36B13"/>
    <w:rsid w:val="00E42AD1"/>
    <w:rsid w:val="00E523D4"/>
    <w:rsid w:val="00E64D7A"/>
    <w:rsid w:val="00E67502"/>
    <w:rsid w:val="00E914E3"/>
    <w:rsid w:val="00E917E0"/>
    <w:rsid w:val="00EC1A2C"/>
    <w:rsid w:val="00EC68B8"/>
    <w:rsid w:val="00ED0D76"/>
    <w:rsid w:val="00ED2A9E"/>
    <w:rsid w:val="00ED6023"/>
    <w:rsid w:val="00ED7E04"/>
    <w:rsid w:val="00EE2384"/>
    <w:rsid w:val="00EF0D7C"/>
    <w:rsid w:val="00EF38B8"/>
    <w:rsid w:val="00F050D7"/>
    <w:rsid w:val="00F06071"/>
    <w:rsid w:val="00F06B6B"/>
    <w:rsid w:val="00F14977"/>
    <w:rsid w:val="00F24A89"/>
    <w:rsid w:val="00F27F53"/>
    <w:rsid w:val="00F31624"/>
    <w:rsid w:val="00F325FC"/>
    <w:rsid w:val="00F4401A"/>
    <w:rsid w:val="00F44262"/>
    <w:rsid w:val="00F46180"/>
    <w:rsid w:val="00F557DD"/>
    <w:rsid w:val="00F57228"/>
    <w:rsid w:val="00F70236"/>
    <w:rsid w:val="00F715B8"/>
    <w:rsid w:val="00F73CF5"/>
    <w:rsid w:val="00F81B9A"/>
    <w:rsid w:val="00F90925"/>
    <w:rsid w:val="00F93FA3"/>
    <w:rsid w:val="00FB7D19"/>
    <w:rsid w:val="00FC0B51"/>
    <w:rsid w:val="00FC173B"/>
    <w:rsid w:val="00FD100F"/>
    <w:rsid w:val="00FD350A"/>
    <w:rsid w:val="00FE0B0C"/>
    <w:rsid w:val="00FE4ACD"/>
    <w:rsid w:val="00FE62AE"/>
    <w:rsid w:val="00FF22AF"/>
    <w:rsid w:val="00FF32F4"/>
    <w:rsid w:val="00FF4CB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2DF6"/>
  </w:style>
  <w:style w:type="paragraph" w:styleId="1">
    <w:name w:val="heading 1"/>
    <w:basedOn w:val="a"/>
    <w:next w:val="a"/>
    <w:link w:val="10"/>
    <w:uiPriority w:val="9"/>
    <w:qFormat/>
    <w:rsid w:val="00B34E91"/>
    <w:pPr>
      <w:keepNext/>
      <w:keepLines/>
      <w:spacing w:before="480" w:after="0" w:line="240" w:lineRule="auto"/>
      <w:jc w:val="both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72080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2080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57228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08655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086553"/>
  </w:style>
  <w:style w:type="paragraph" w:styleId="a6">
    <w:name w:val="footer"/>
    <w:basedOn w:val="a"/>
    <w:link w:val="a7"/>
    <w:uiPriority w:val="99"/>
    <w:unhideWhenUsed/>
    <w:rsid w:val="0008655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086553"/>
  </w:style>
  <w:style w:type="paragraph" w:styleId="a8">
    <w:name w:val="Normal (Web)"/>
    <w:basedOn w:val="a"/>
    <w:uiPriority w:val="99"/>
    <w:unhideWhenUsed/>
    <w:rsid w:val="00224F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224FDE"/>
  </w:style>
  <w:style w:type="paragraph" w:styleId="a9">
    <w:name w:val="Balloon Text"/>
    <w:basedOn w:val="a"/>
    <w:link w:val="aa"/>
    <w:uiPriority w:val="99"/>
    <w:semiHidden/>
    <w:unhideWhenUsed/>
    <w:rsid w:val="004958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495878"/>
    <w:rPr>
      <w:rFonts w:ascii="Tahoma" w:hAnsi="Tahoma" w:cs="Tahoma"/>
      <w:sz w:val="16"/>
      <w:szCs w:val="16"/>
    </w:rPr>
  </w:style>
  <w:style w:type="paragraph" w:customStyle="1" w:styleId="c2">
    <w:name w:val="c2"/>
    <w:basedOn w:val="a"/>
    <w:rsid w:val="00F73C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F73CF5"/>
  </w:style>
  <w:style w:type="character" w:customStyle="1" w:styleId="10">
    <w:name w:val="Заголовок 1 Знак"/>
    <w:basedOn w:val="a0"/>
    <w:link w:val="1"/>
    <w:uiPriority w:val="9"/>
    <w:rsid w:val="00B34E91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72080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720803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11">
    <w:name w:val="Стиль1"/>
    <w:basedOn w:val="a"/>
    <w:rsid w:val="00400834"/>
    <w:pPr>
      <w:spacing w:after="0" w:line="360" w:lineRule="auto"/>
    </w:pPr>
    <w:rPr>
      <w:rFonts w:ascii="Times New Roman" w:eastAsia="Times New Roman" w:hAnsi="Times New Roman" w:cs="Times New Roman"/>
      <w:spacing w:val="20"/>
      <w:sz w:val="28"/>
      <w:szCs w:val="28"/>
      <w:lang w:eastAsia="ru-RU"/>
    </w:rPr>
  </w:style>
  <w:style w:type="paragraph" w:styleId="ab">
    <w:name w:val="Body Text Indent"/>
    <w:basedOn w:val="a"/>
    <w:link w:val="ac"/>
    <w:rsid w:val="00400834"/>
    <w:pPr>
      <w:spacing w:after="0" w:line="480" w:lineRule="auto"/>
      <w:ind w:left="705" w:firstLine="284"/>
      <w:jc w:val="center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ac">
    <w:name w:val="Основной текст с отступом Знак"/>
    <w:basedOn w:val="a0"/>
    <w:link w:val="ab"/>
    <w:rsid w:val="0040083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table" w:styleId="ad">
    <w:name w:val="Table Grid"/>
    <w:basedOn w:val="a1"/>
    <w:uiPriority w:val="59"/>
    <w:rsid w:val="00400834"/>
    <w:pPr>
      <w:spacing w:after="0" w:line="240" w:lineRule="auto"/>
      <w:ind w:firstLine="284"/>
      <w:jc w:val="both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12">
    <w:name w:val="Обычный + 12 пт"/>
    <w:basedOn w:val="3"/>
    <w:rsid w:val="00A870CD"/>
    <w:pPr>
      <w:keepLines w:val="0"/>
      <w:spacing w:before="0" w:line="240" w:lineRule="auto"/>
      <w:jc w:val="center"/>
    </w:pPr>
    <w:rPr>
      <w:rFonts w:ascii="Arial" w:eastAsia="Times New Roman" w:hAnsi="Arial" w:cs="Arial"/>
      <w:color w:val="000000"/>
      <w:sz w:val="26"/>
      <w:szCs w:val="26"/>
      <w:lang w:eastAsia="ru-RU"/>
    </w:rPr>
  </w:style>
  <w:style w:type="character" w:customStyle="1" w:styleId="c3">
    <w:name w:val="c3"/>
    <w:basedOn w:val="a0"/>
    <w:rsid w:val="00A870CD"/>
  </w:style>
  <w:style w:type="paragraph" w:customStyle="1" w:styleId="c0">
    <w:name w:val="c0"/>
    <w:basedOn w:val="a"/>
    <w:rsid w:val="00A870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Hyperlink"/>
    <w:basedOn w:val="a0"/>
    <w:uiPriority w:val="99"/>
    <w:semiHidden/>
    <w:unhideWhenUsed/>
    <w:rsid w:val="00FB7D19"/>
    <w:rPr>
      <w:color w:val="0000FF"/>
      <w:u w:val="single"/>
    </w:rPr>
  </w:style>
  <w:style w:type="paragraph" w:styleId="af">
    <w:name w:val="No Spacing"/>
    <w:uiPriority w:val="1"/>
    <w:qFormat/>
    <w:rsid w:val="005F1753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4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00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5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28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83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81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46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4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50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1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7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226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90CECD-4C61-4012-BF68-1DAE6F04A3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1862</TotalTime>
  <Pages>8</Pages>
  <Words>1583</Words>
  <Characters>9024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BlackShine TEAM</Company>
  <LinksUpToDate>false</LinksUpToDate>
  <CharactersWithSpaces>10586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кекс</dc:creator>
  <cp:lastModifiedBy>лейсан</cp:lastModifiedBy>
  <cp:revision>397</cp:revision>
  <cp:lastPrinted>2017-06-20T11:56:00Z</cp:lastPrinted>
  <dcterms:created xsi:type="dcterms:W3CDTF">2012-04-14T14:57:00Z</dcterms:created>
  <dcterms:modified xsi:type="dcterms:W3CDTF">2021-11-14T10:32:00Z</dcterms:modified>
</cp:coreProperties>
</file>